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22BDCF5"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Menične izjave</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F1D4B9B"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E48A25"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7A681262"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6146C6">
              <w:rPr>
                <w:rFonts w:ascii="Arial" w:hAnsi="Arial" w:cs="Arial"/>
                <w:color w:val="000000"/>
                <w:position w:val="-2"/>
                <w:sz w:val="18"/>
                <w:szCs w:val="18"/>
              </w:rPr>
              <w:t xml:space="preserve">CBCT </w:t>
            </w:r>
            <w:r w:rsidR="003D1DF7" w:rsidRPr="003D1DF7">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B95676" w:rsidRPr="00731494" w14:paraId="4F177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DE4B" w14:textId="4497D673" w:rsidR="00B95676" w:rsidRPr="00731494" w:rsidRDefault="00B9567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53217" w14:textId="77777777" w:rsidR="00B95676" w:rsidRDefault="00B95676">
            <w:pPr>
              <w:rPr>
                <w:rFonts w:ascii="Arial" w:hAnsi="Arial" w:cs="Arial"/>
                <w:color w:val="000000"/>
                <w:position w:val="-2"/>
                <w:sz w:val="18"/>
                <w:szCs w:val="18"/>
              </w:rPr>
            </w:pPr>
            <w:r>
              <w:rPr>
                <w:rFonts w:ascii="Arial" w:hAnsi="Arial" w:cs="Arial"/>
                <w:color w:val="000000"/>
                <w:position w:val="-2"/>
                <w:sz w:val="18"/>
                <w:szCs w:val="18"/>
              </w:rPr>
              <w:t>Načrt oziroma informacije o dimenzijah ponujenega aparata (dolžina, višina, širina, teža itn.)</w:t>
            </w:r>
          </w:p>
          <w:p w14:paraId="6EC49E83" w14:textId="05962FFE" w:rsidR="00B95676" w:rsidRPr="00B95676" w:rsidRDefault="00B95676" w:rsidP="00F50FA0">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FB6F" w14:textId="7FFB969B" w:rsidR="00B95676" w:rsidRPr="00731494" w:rsidRDefault="00B956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AD70D6" w:rsidRPr="00731494" w14:paraId="71D6C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53837" w14:textId="043863E7" w:rsidR="00AD70D6" w:rsidRDefault="00AD70D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B6F85" w14:textId="77777777" w:rsidR="00AD70D6" w:rsidRDefault="00AD70D6">
            <w:pPr>
              <w:rPr>
                <w:rFonts w:ascii="Arial" w:hAnsi="Arial" w:cs="Arial"/>
                <w:sz w:val="18"/>
                <w:szCs w:val="18"/>
              </w:rPr>
            </w:pPr>
            <w:r>
              <w:rPr>
                <w:rFonts w:ascii="Arial" w:hAnsi="Arial" w:cs="Arial"/>
                <w:sz w:val="18"/>
                <w:szCs w:val="18"/>
              </w:rPr>
              <w:t xml:space="preserve">Informacije o </w:t>
            </w:r>
            <w:r w:rsidRPr="00AD70D6">
              <w:rPr>
                <w:rFonts w:ascii="Arial" w:hAnsi="Arial" w:cs="Arial"/>
                <w:sz w:val="18"/>
                <w:szCs w:val="18"/>
              </w:rPr>
              <w:t>o življenjski dobi slikovnega sprejemnika in RTG cevi</w:t>
            </w:r>
          </w:p>
          <w:p w14:paraId="736A5345" w14:textId="6DBBD672" w:rsidR="00AD70D6" w:rsidRDefault="00AD70D6" w:rsidP="00F50FA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E3C" w14:textId="08E4A4B2" w:rsidR="00AD70D6" w:rsidRPr="00731494" w:rsidRDefault="00AD70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3AA91E74" w14:textId="77777777" w:rsidR="00BE7E6E" w:rsidRDefault="00BE7E6E"/>
    <w:p w14:paraId="3D34D37C" w14:textId="77777777" w:rsidR="00B95676" w:rsidRPr="00B95676" w:rsidRDefault="00B95676" w:rsidP="00B95676"/>
    <w:p w14:paraId="1D0E818B" w14:textId="77777777" w:rsidR="00B95676" w:rsidRDefault="00B95676" w:rsidP="00B95676"/>
    <w:p w14:paraId="355252E6" w14:textId="75B6D42F" w:rsidR="00B95676" w:rsidRDefault="00B95676" w:rsidP="00B95676">
      <w:pPr>
        <w:tabs>
          <w:tab w:val="left" w:pos="1869"/>
        </w:tabs>
      </w:pPr>
    </w:p>
    <w:p w14:paraId="2811ECFF" w14:textId="324300A5" w:rsidR="00B95676" w:rsidRPr="00B95676" w:rsidRDefault="00B95676" w:rsidP="00B95676">
      <w:pPr>
        <w:tabs>
          <w:tab w:val="left" w:pos="1869"/>
        </w:tabs>
        <w:sectPr w:rsidR="00B95676" w:rsidRPr="00B95676" w:rsidSect="00D931BF">
          <w:headerReference w:type="default" r:id="rId8"/>
          <w:footerReference w:type="default" r:id="rId9"/>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DAD2C8A"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B538C1" w:rsidRPr="00B538C1">
        <w:rPr>
          <w:rFonts w:ascii="Arial" w:hAnsi="Arial" w:cs="Arial"/>
          <w:b/>
          <w:bCs/>
          <w:color w:val="000000"/>
          <w:sz w:val="18"/>
          <w:szCs w:val="18"/>
        </w:rPr>
        <w:t>Nakup CBCT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79283F8"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42A4A529" w14:textId="7ADDB920" w:rsidR="00C9372D" w:rsidRPr="00A26EE6" w:rsidRDefault="00C9372D" w:rsidP="00A26EE6">
      <w:pPr>
        <w:spacing w:before="225" w:after="225" w:line="240" w:lineRule="auto"/>
        <w:ind w:firstLine="708"/>
        <w:rPr>
          <w:rFonts w:ascii="Arial" w:hAnsi="Arial" w:cs="Arial"/>
          <w:i/>
          <w:iCs/>
          <w:color w:val="000000"/>
          <w:sz w:val="18"/>
          <w:szCs w:val="18"/>
        </w:rPr>
      </w:pPr>
      <w:r w:rsidRPr="00A26EE6">
        <w:rPr>
          <w:rFonts w:ascii="Arial" w:hAnsi="Arial" w:cs="Arial"/>
          <w:i/>
          <w:iCs/>
          <w:color w:val="000000"/>
          <w:sz w:val="18"/>
          <w:szCs w:val="18"/>
        </w:rPr>
        <w:t xml:space="preserve">IV. </w:t>
      </w:r>
      <w:r w:rsidR="003F3C52" w:rsidRPr="00A26EE6">
        <w:rPr>
          <w:rFonts w:ascii="Arial" w:hAnsi="Arial" w:cs="Arial"/>
          <w:i/>
          <w:iCs/>
          <w:color w:val="000000"/>
          <w:sz w:val="18"/>
          <w:szCs w:val="18"/>
        </w:rPr>
        <w:t xml:space="preserve">a) </w:t>
      </w:r>
      <w:r w:rsidRPr="00A26EE6">
        <w:rPr>
          <w:rFonts w:ascii="Arial" w:hAnsi="Arial" w:cs="Arial"/>
          <w:i/>
          <w:iCs/>
          <w:color w:val="000000"/>
          <w:sz w:val="18"/>
          <w:szCs w:val="18"/>
        </w:rPr>
        <w:t>Ponudbena cena</w:t>
      </w:r>
      <w:r w:rsidR="003F3C52" w:rsidRPr="00A26EE6">
        <w:rPr>
          <w:rFonts w:ascii="Arial" w:hAnsi="Arial" w:cs="Arial"/>
          <w:i/>
          <w:iCs/>
          <w:color w:val="000000"/>
          <w:sz w:val="18"/>
          <w:szCs w:val="18"/>
        </w:rPr>
        <w:t xml:space="preserve"> za celoten obseg </w:t>
      </w:r>
      <w:r w:rsidR="00F83279">
        <w:rPr>
          <w:rFonts w:ascii="Arial" w:hAnsi="Arial" w:cs="Arial"/>
          <w:i/>
          <w:iCs/>
          <w:color w:val="000000"/>
          <w:sz w:val="18"/>
          <w:szCs w:val="18"/>
        </w:rPr>
        <w:t>predmeta naročila</w:t>
      </w:r>
      <w:r w:rsidR="003F3C52" w:rsidRPr="00A26EE6">
        <w:rPr>
          <w:rFonts w:ascii="Arial" w:hAnsi="Arial" w:cs="Arial"/>
          <w:i/>
          <w:iCs/>
          <w:color w:val="000000"/>
          <w:sz w:val="18"/>
          <w:szCs w:val="18"/>
        </w:rPr>
        <w:t>:</w:t>
      </w:r>
      <w:r w:rsidRPr="00A26EE6">
        <w:rPr>
          <w:rFonts w:ascii="Arial" w:hAnsi="Arial" w:cs="Arial"/>
          <w:i/>
          <w:iCs/>
          <w:color w:val="000000"/>
          <w:sz w:val="18"/>
          <w:szCs w:val="18"/>
        </w:rPr>
        <w:t xml:space="preserve"> </w:t>
      </w:r>
    </w:p>
    <w:tbl>
      <w:tblPr>
        <w:tblStyle w:val="TableGrid"/>
        <w:tblW w:w="14312" w:type="dxa"/>
        <w:tblLook w:val="04A0" w:firstRow="1" w:lastRow="0" w:firstColumn="1" w:lastColumn="0" w:noHBand="0" w:noVBand="1"/>
      </w:tblPr>
      <w:tblGrid>
        <w:gridCol w:w="5240"/>
        <w:gridCol w:w="3402"/>
        <w:gridCol w:w="2835"/>
        <w:gridCol w:w="2835"/>
      </w:tblGrid>
      <w:tr w:rsidR="00F83279" w14:paraId="0DD8DF8F" w14:textId="77777777" w:rsidTr="00F50FA0">
        <w:tc>
          <w:tcPr>
            <w:tcW w:w="5240" w:type="dxa"/>
            <w:vMerge w:val="restart"/>
            <w:shd w:val="clear" w:color="auto" w:fill="D9D9D9" w:themeFill="background1" w:themeFillShade="D9"/>
            <w:vAlign w:val="center"/>
          </w:tcPr>
          <w:p w14:paraId="5E703233" w14:textId="4340DFA0" w:rsidR="00F83279" w:rsidRPr="001C0433" w:rsidRDefault="00F83279" w:rsidP="00CA26F2">
            <w:pPr>
              <w:spacing w:before="225" w:after="225"/>
              <w:jc w:val="center"/>
              <w:rPr>
                <w:rFonts w:ascii="Arial" w:hAnsi="Arial" w:cs="Arial"/>
                <w:b/>
                <w:bCs/>
                <w:sz w:val="18"/>
                <w:szCs w:val="18"/>
              </w:rPr>
            </w:pPr>
            <w:r>
              <w:rPr>
                <w:rFonts w:ascii="Arial" w:hAnsi="Arial" w:cs="Arial"/>
                <w:b/>
                <w:bCs/>
                <w:sz w:val="18"/>
                <w:szCs w:val="18"/>
              </w:rPr>
              <w:t>POSTAVKA</w:t>
            </w:r>
          </w:p>
        </w:tc>
        <w:tc>
          <w:tcPr>
            <w:tcW w:w="9072" w:type="dxa"/>
            <w:gridSpan w:val="3"/>
            <w:shd w:val="clear" w:color="auto" w:fill="DBE5F1" w:themeFill="accent1" w:themeFillTint="33"/>
            <w:vAlign w:val="center"/>
          </w:tcPr>
          <w:p w14:paraId="1142A632" w14:textId="0F8301FA" w:rsidR="00F83279" w:rsidRPr="001C0433" w:rsidRDefault="00F83279" w:rsidP="00CA26F2">
            <w:pPr>
              <w:spacing w:before="225" w:after="225"/>
              <w:jc w:val="center"/>
              <w:rPr>
                <w:rFonts w:ascii="Arial" w:hAnsi="Arial" w:cs="Arial"/>
                <w:b/>
                <w:bCs/>
                <w:sz w:val="18"/>
                <w:szCs w:val="18"/>
              </w:rPr>
            </w:pPr>
            <w:r w:rsidRPr="00B538C1">
              <w:rPr>
                <w:rFonts w:ascii="Arial" w:hAnsi="Arial" w:cs="Arial"/>
                <w:b/>
                <w:bCs/>
                <w:sz w:val="18"/>
                <w:szCs w:val="18"/>
              </w:rPr>
              <w:t>Nakup in dobava CBCT - rentgena za obnosne votline, čeljusti in vrat vključno s pripadajočo opremo</w:t>
            </w:r>
          </w:p>
        </w:tc>
      </w:tr>
      <w:tr w:rsidR="00F83279" w14:paraId="22B8A1D1" w14:textId="77777777" w:rsidTr="00F50FA0">
        <w:tc>
          <w:tcPr>
            <w:tcW w:w="5240" w:type="dxa"/>
            <w:vMerge/>
            <w:shd w:val="clear" w:color="auto" w:fill="D9D9D9" w:themeFill="background1" w:themeFillShade="D9"/>
            <w:vAlign w:val="center"/>
          </w:tcPr>
          <w:p w14:paraId="5A356DAA" w14:textId="77777777" w:rsidR="00F83279" w:rsidRPr="001C0433" w:rsidRDefault="00F83279" w:rsidP="0090639A">
            <w:pPr>
              <w:spacing w:before="225" w:after="225"/>
              <w:jc w:val="center"/>
              <w:rPr>
                <w:rFonts w:ascii="Arial" w:hAnsi="Arial" w:cs="Arial"/>
                <w:b/>
                <w:bCs/>
                <w:sz w:val="18"/>
                <w:szCs w:val="18"/>
              </w:rPr>
            </w:pPr>
          </w:p>
        </w:tc>
        <w:tc>
          <w:tcPr>
            <w:tcW w:w="3402" w:type="dxa"/>
            <w:shd w:val="clear" w:color="auto" w:fill="DBE5F1" w:themeFill="accent1" w:themeFillTint="33"/>
            <w:vAlign w:val="center"/>
          </w:tcPr>
          <w:p w14:paraId="5EAA1D44" w14:textId="75F3B2B3"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2835" w:type="dxa"/>
            <w:shd w:val="clear" w:color="auto" w:fill="DBE5F1" w:themeFill="accent1" w:themeFillTint="33"/>
            <w:vAlign w:val="center"/>
          </w:tcPr>
          <w:p w14:paraId="3F31B2A3" w14:textId="67150152"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DDV</w:t>
            </w:r>
          </w:p>
        </w:tc>
        <w:tc>
          <w:tcPr>
            <w:tcW w:w="2835" w:type="dxa"/>
            <w:shd w:val="clear" w:color="auto" w:fill="DBE5F1" w:themeFill="accent1" w:themeFillTint="33"/>
            <w:vAlign w:val="center"/>
          </w:tcPr>
          <w:p w14:paraId="4EBCF823" w14:textId="0655FCD7"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F83279" w14:paraId="2F2DEF7B" w14:textId="77777777" w:rsidTr="00F50FA0">
        <w:tc>
          <w:tcPr>
            <w:tcW w:w="5240" w:type="dxa"/>
            <w:shd w:val="clear" w:color="auto" w:fill="D9D9D9" w:themeFill="background1" w:themeFillShade="D9"/>
            <w:vAlign w:val="center"/>
          </w:tcPr>
          <w:p w14:paraId="54052FBD" w14:textId="0BD7B8D2" w:rsidR="00F83279" w:rsidRPr="001C0433" w:rsidRDefault="00F83279" w:rsidP="00CA35E3">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3402" w:type="dxa"/>
            <w:vAlign w:val="center"/>
          </w:tcPr>
          <w:p w14:paraId="7BB1654D"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5F882512"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60547BD" w14:textId="25FD2641" w:rsidR="00F83279" w:rsidRPr="001C0433" w:rsidRDefault="00F83279" w:rsidP="00CA35E3">
            <w:pPr>
              <w:spacing w:before="225" w:after="225"/>
              <w:jc w:val="center"/>
              <w:rPr>
                <w:rFonts w:ascii="Arial" w:hAnsi="Arial" w:cs="Arial"/>
                <w:sz w:val="18"/>
                <w:szCs w:val="18"/>
              </w:rPr>
            </w:pPr>
          </w:p>
        </w:tc>
      </w:tr>
      <w:tr w:rsidR="00F83279" w14:paraId="396B7ACB" w14:textId="77777777" w:rsidTr="00F50FA0">
        <w:tc>
          <w:tcPr>
            <w:tcW w:w="5240" w:type="dxa"/>
            <w:shd w:val="clear" w:color="auto" w:fill="D9D9D9" w:themeFill="background1" w:themeFillShade="D9"/>
            <w:vAlign w:val="center"/>
          </w:tcPr>
          <w:p w14:paraId="7F129B05" w14:textId="113DDA20"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3402" w:type="dxa"/>
            <w:vAlign w:val="center"/>
          </w:tcPr>
          <w:p w14:paraId="07D20EDF"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209144D3"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000A14E5" w14:textId="77777777" w:rsidR="00F83279" w:rsidRPr="001C0433" w:rsidRDefault="00F83279" w:rsidP="00CA35E3">
            <w:pPr>
              <w:spacing w:before="225" w:after="225"/>
              <w:jc w:val="center"/>
              <w:rPr>
                <w:rFonts w:ascii="Arial" w:hAnsi="Arial" w:cs="Arial"/>
                <w:sz w:val="18"/>
                <w:szCs w:val="18"/>
              </w:rPr>
            </w:pPr>
          </w:p>
        </w:tc>
      </w:tr>
      <w:tr w:rsidR="00F83279" w14:paraId="66F834C0" w14:textId="77777777" w:rsidTr="00F50FA0">
        <w:tc>
          <w:tcPr>
            <w:tcW w:w="5240" w:type="dxa"/>
            <w:shd w:val="clear" w:color="auto" w:fill="D9D9D9" w:themeFill="background1" w:themeFillShade="D9"/>
            <w:vAlign w:val="center"/>
          </w:tcPr>
          <w:p w14:paraId="182FD1CB" w14:textId="04AE7F74"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3402" w:type="dxa"/>
            <w:vAlign w:val="center"/>
          </w:tcPr>
          <w:p w14:paraId="7D90210C"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D50D46E"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40F2383B" w14:textId="77777777" w:rsidR="00F83279" w:rsidRPr="001C0433" w:rsidRDefault="00F83279" w:rsidP="00CA35E3">
            <w:pPr>
              <w:spacing w:before="225" w:after="225"/>
              <w:jc w:val="center"/>
              <w:rPr>
                <w:rFonts w:ascii="Arial" w:hAnsi="Arial" w:cs="Arial"/>
                <w:sz w:val="18"/>
                <w:szCs w:val="18"/>
              </w:rPr>
            </w:pPr>
          </w:p>
        </w:tc>
      </w:tr>
      <w:tr w:rsidR="00F83279" w14:paraId="4D91B2F6" w14:textId="77777777" w:rsidTr="00F50FA0">
        <w:tc>
          <w:tcPr>
            <w:tcW w:w="5240" w:type="dxa"/>
            <w:shd w:val="clear" w:color="auto" w:fill="D9D9D9" w:themeFill="background1" w:themeFillShade="D9"/>
            <w:vAlign w:val="center"/>
          </w:tcPr>
          <w:p w14:paraId="3E56C269" w14:textId="034041AC"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3402" w:type="dxa"/>
            <w:vAlign w:val="center"/>
          </w:tcPr>
          <w:p w14:paraId="216D1D19"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72021195"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54698899" w14:textId="77777777" w:rsidR="00F83279" w:rsidRPr="001C0433" w:rsidRDefault="00F83279" w:rsidP="00CA35E3">
            <w:pPr>
              <w:spacing w:before="225" w:after="225"/>
              <w:jc w:val="center"/>
              <w:rPr>
                <w:rFonts w:ascii="Arial" w:hAnsi="Arial" w:cs="Arial"/>
                <w:sz w:val="18"/>
                <w:szCs w:val="18"/>
              </w:rPr>
            </w:pPr>
          </w:p>
        </w:tc>
      </w:tr>
      <w:tr w:rsidR="00F83279" w14:paraId="64361395" w14:textId="77777777" w:rsidTr="00F50FA0">
        <w:tc>
          <w:tcPr>
            <w:tcW w:w="5240" w:type="dxa"/>
            <w:shd w:val="clear" w:color="auto" w:fill="D9D9D9" w:themeFill="background1" w:themeFillShade="D9"/>
            <w:vAlign w:val="center"/>
          </w:tcPr>
          <w:p w14:paraId="714F898C" w14:textId="44D8614C" w:rsidR="00F83279" w:rsidRPr="00CA26F2"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3402" w:type="dxa"/>
            <w:vAlign w:val="center"/>
          </w:tcPr>
          <w:p w14:paraId="135CC35D"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8BF71DE"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3803C80" w14:textId="77777777" w:rsidR="00F83279" w:rsidRPr="001C0433" w:rsidRDefault="00F83279" w:rsidP="00CA35E3">
            <w:pPr>
              <w:spacing w:before="225" w:after="225"/>
              <w:jc w:val="center"/>
              <w:rPr>
                <w:rFonts w:ascii="Arial" w:hAnsi="Arial" w:cs="Arial"/>
                <w:sz w:val="18"/>
                <w:szCs w:val="18"/>
              </w:rPr>
            </w:pPr>
          </w:p>
        </w:tc>
      </w:tr>
      <w:tr w:rsidR="00F83279" w14:paraId="53CC53F2" w14:textId="77777777" w:rsidTr="00F50FA0">
        <w:tc>
          <w:tcPr>
            <w:tcW w:w="5240" w:type="dxa"/>
            <w:shd w:val="clear" w:color="auto" w:fill="D9D9D9" w:themeFill="background1" w:themeFillShade="D9"/>
            <w:vAlign w:val="center"/>
          </w:tcPr>
          <w:p w14:paraId="73975231" w14:textId="4F55717E" w:rsidR="00F83279" w:rsidRPr="00CA26F2"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3402" w:type="dxa"/>
            <w:vAlign w:val="center"/>
          </w:tcPr>
          <w:p w14:paraId="0F391724"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C3984CA"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5A80283" w14:textId="77777777" w:rsidR="00F83279" w:rsidRPr="001C0433" w:rsidRDefault="00F83279" w:rsidP="00CA35E3">
            <w:pPr>
              <w:spacing w:before="225" w:after="225"/>
              <w:jc w:val="center"/>
              <w:rPr>
                <w:rFonts w:ascii="Arial" w:hAnsi="Arial" w:cs="Arial"/>
                <w:sz w:val="18"/>
                <w:szCs w:val="18"/>
              </w:rPr>
            </w:pPr>
          </w:p>
        </w:tc>
      </w:tr>
    </w:tbl>
    <w:p w14:paraId="65A9ADE8" w14:textId="27140061" w:rsidR="0090639A" w:rsidRDefault="00CA35E3" w:rsidP="00CA35E3">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C9372D">
        <w:rPr>
          <w:rFonts w:ascii="Arial" w:hAnsi="Arial" w:cs="Arial"/>
          <w:i/>
          <w:iCs/>
          <w:sz w:val="18"/>
          <w:szCs w:val="18"/>
        </w:rPr>
        <w:t xml:space="preserve"> za celotno količino opreme</w:t>
      </w:r>
      <w:r w:rsidRPr="00CA26F2">
        <w:rPr>
          <w:rFonts w:ascii="Arial" w:hAnsi="Arial" w:cs="Arial"/>
          <w:i/>
          <w:iCs/>
          <w:sz w:val="18"/>
          <w:szCs w:val="18"/>
        </w:rPr>
        <w:t xml:space="preserve">, ki je </w:t>
      </w:r>
      <w:r>
        <w:rPr>
          <w:rFonts w:ascii="Arial" w:hAnsi="Arial" w:cs="Arial"/>
          <w:i/>
          <w:iCs/>
          <w:sz w:val="18"/>
          <w:szCs w:val="18"/>
        </w:rPr>
        <w:t xml:space="preserve">zahtevana v okviru </w:t>
      </w:r>
      <w:r w:rsidR="00F83279">
        <w:rPr>
          <w:rFonts w:ascii="Arial" w:hAnsi="Arial" w:cs="Arial"/>
          <w:i/>
          <w:iCs/>
          <w:sz w:val="18"/>
          <w:szCs w:val="18"/>
        </w:rPr>
        <w:t>predmeta naročila</w:t>
      </w:r>
      <w:r>
        <w:rPr>
          <w:rFonts w:ascii="Arial" w:hAnsi="Arial" w:cs="Arial"/>
          <w:i/>
          <w:iCs/>
          <w:sz w:val="18"/>
          <w:szCs w:val="18"/>
        </w:rPr>
        <w:t>, brez upoštevanja stroškov garancije za odpravo napak ali preventivnega rednega vzdrževanja.</w:t>
      </w:r>
    </w:p>
    <w:p w14:paraId="3EBCF803" w14:textId="75AE1BDA" w:rsidR="000728D4"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lastRenderedPageBreak/>
        <w:t>** Ponudnik navede ponudbeno ceno garancije za odpravo napak</w:t>
      </w:r>
      <w:r w:rsidR="00C9372D">
        <w:rPr>
          <w:rFonts w:ascii="Arial" w:hAnsi="Arial" w:cs="Arial"/>
          <w:i/>
          <w:iCs/>
          <w:sz w:val="18"/>
          <w:szCs w:val="18"/>
        </w:rPr>
        <w:t xml:space="preserve"> za celotno količino opreme, kot je zahtevana v okviru </w:t>
      </w:r>
      <w:r w:rsidR="00F83279">
        <w:rPr>
          <w:rFonts w:ascii="Arial" w:hAnsi="Arial" w:cs="Arial"/>
          <w:i/>
          <w:iCs/>
          <w:sz w:val="18"/>
          <w:szCs w:val="18"/>
        </w:rPr>
        <w:t>predmeta naročila</w:t>
      </w:r>
      <w:r>
        <w:rPr>
          <w:rFonts w:ascii="Arial" w:hAnsi="Arial" w:cs="Arial"/>
          <w:i/>
          <w:iCs/>
          <w:sz w:val="18"/>
          <w:szCs w:val="18"/>
        </w:rPr>
        <w:t>(kurativnega vzdrževanja)</w:t>
      </w:r>
      <w:r w:rsidR="00C9372D">
        <w:rPr>
          <w:rFonts w:ascii="Arial" w:hAnsi="Arial" w:cs="Arial"/>
          <w:i/>
          <w:iCs/>
          <w:sz w:val="18"/>
          <w:szCs w:val="18"/>
        </w:rPr>
        <w:t>,</w:t>
      </w:r>
      <w:r>
        <w:rPr>
          <w:rFonts w:ascii="Arial" w:hAnsi="Arial" w:cs="Arial"/>
          <w:i/>
          <w:iCs/>
          <w:sz w:val="18"/>
          <w:szCs w:val="18"/>
        </w:rPr>
        <w:t xml:space="preserve">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36F686A"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w:t>
      </w:r>
      <w:r w:rsid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sidR="00C9372D">
        <w:rPr>
          <w:rFonts w:ascii="Arial" w:hAnsi="Arial" w:cs="Arial"/>
          <w:i/>
          <w:iCs/>
          <w:sz w:val="18"/>
          <w:szCs w:val="18"/>
        </w:rPr>
        <w:t xml:space="preserve">, </w:t>
      </w:r>
      <w:r>
        <w:rPr>
          <w:rFonts w:ascii="Arial" w:hAnsi="Arial" w:cs="Arial"/>
          <w:i/>
          <w:iCs/>
          <w:sz w:val="18"/>
          <w:szCs w:val="18"/>
        </w:rPr>
        <w:t xml:space="preserve">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54058BD7"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podaljšanja garancije za odpravo napak (kurativnega vzdrževanja) </w:t>
      </w:r>
      <w:r w:rsidR="00C9372D" w:rsidRP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sidR="00C9372D">
        <w:rPr>
          <w:rFonts w:ascii="Arial" w:hAnsi="Arial" w:cs="Arial"/>
          <w:i/>
          <w:iCs/>
          <w:sz w:val="18"/>
          <w:szCs w:val="18"/>
        </w:rPr>
        <w:t>,</w:t>
      </w:r>
      <w:r w:rsidR="00C9372D" w:rsidRPr="00C9372D">
        <w:rPr>
          <w:rFonts w:ascii="Arial" w:hAnsi="Arial" w:cs="Arial"/>
          <w:i/>
          <w:iCs/>
          <w:sz w:val="18"/>
          <w:szCs w:val="18"/>
        </w:rPr>
        <w:t xml:space="preserve"> </w:t>
      </w:r>
      <w:r>
        <w:rPr>
          <w:rFonts w:ascii="Arial" w:hAnsi="Arial" w:cs="Arial"/>
          <w:i/>
          <w:iCs/>
          <w:sz w:val="18"/>
          <w:szCs w:val="18"/>
        </w:rPr>
        <w:t>za čas trajanja pogaranciijskega vzdrževanja (36 mesecev po izteku obdobja garancije). V kolikor je ponudnik navedeni strošek zajel v okviru drugih postavk, v tem delu navede znesek 0 EUR.</w:t>
      </w:r>
    </w:p>
    <w:p w14:paraId="725DA845" w14:textId="73D28F12"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w:t>
      </w:r>
      <w:r w:rsidR="00C9372D" w:rsidRPr="00C9372D">
        <w:t xml:space="preserve"> </w:t>
      </w:r>
      <w:r w:rsidR="00C9372D" w:rsidRP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Pr>
          <w:rFonts w:ascii="Arial" w:hAnsi="Arial" w:cs="Arial"/>
          <w:i/>
          <w:iCs/>
          <w:sz w:val="18"/>
          <w:szCs w:val="18"/>
        </w:rPr>
        <w:t>. V kolikor je ponudnik navedeni strošek zajel v okviru drugih postavk, v tem delu navede znesek 0 EUR.</w:t>
      </w:r>
    </w:p>
    <w:p w14:paraId="39781B64" w14:textId="6FC788D1" w:rsidR="00C9372D"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Navedena ponudbena cena skupaj v EUR brez DDV je relevantna tudi za razvrstitev ponudb glede na merilo.</w:t>
      </w:r>
    </w:p>
    <w:p w14:paraId="7F3872CA" w14:textId="77777777" w:rsidR="00C9372D" w:rsidRDefault="00C9372D">
      <w:pPr>
        <w:rPr>
          <w:rFonts w:ascii="Arial" w:hAnsi="Arial" w:cs="Arial"/>
          <w:i/>
          <w:iCs/>
          <w:sz w:val="18"/>
          <w:szCs w:val="18"/>
        </w:rPr>
        <w:sectPr w:rsidR="00C9372D" w:rsidSect="00380D35">
          <w:pgSz w:w="16838" w:h="11906" w:orient="landscape"/>
          <w:pgMar w:top="1418" w:right="1418" w:bottom="1418" w:left="1418" w:header="567" w:footer="596" w:gutter="0"/>
          <w:cols w:space="708"/>
          <w:docGrid w:linePitch="360"/>
        </w:sectPr>
      </w:pPr>
      <w:r>
        <w:rPr>
          <w:rFonts w:ascii="Arial" w:hAnsi="Arial" w:cs="Arial"/>
          <w:i/>
          <w:iCs/>
          <w:sz w:val="18"/>
          <w:szCs w:val="18"/>
        </w:rPr>
        <w:br w:type="page"/>
      </w:r>
    </w:p>
    <w:p w14:paraId="275CA577" w14:textId="3EB1373F" w:rsidR="00BE7E6E" w:rsidRPr="00731494" w:rsidRDefault="00CA35E3">
      <w:pPr>
        <w:spacing w:before="225" w:after="225" w:line="240" w:lineRule="auto"/>
      </w:pPr>
      <w:r>
        <w:rPr>
          <w:rFonts w:ascii="Arial" w:hAnsi="Arial" w:cs="Arial"/>
          <w:i/>
          <w:iCs/>
          <w:sz w:val="18"/>
          <w:szCs w:val="18"/>
        </w:rPr>
        <w:lastRenderedPageBreak/>
        <w:t xml:space="preserve"> </w:t>
      </w:r>
      <w:r w:rsidR="00A11576"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CDE903C"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B538C1" w:rsidRPr="00B538C1">
        <w:rPr>
          <w:rFonts w:ascii="Arial" w:hAnsi="Arial" w:cs="Arial"/>
          <w:b/>
          <w:bCs/>
          <w:color w:val="000000"/>
          <w:sz w:val="18"/>
          <w:szCs w:val="18"/>
        </w:rPr>
        <w:t>Nakup CBCT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3071CAF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B538C1" w:rsidRPr="00B538C1">
        <w:rPr>
          <w:rFonts w:ascii="Arial" w:hAnsi="Arial" w:cs="Arial"/>
          <w:b/>
          <w:bCs/>
          <w:color w:val="000000"/>
          <w:sz w:val="18"/>
          <w:szCs w:val="18"/>
        </w:rPr>
        <w:t>Nakup CBCT za potrebe UKC Ljubljana</w:t>
      </w:r>
      <w:r w:rsidR="00B538C1">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6942"/>
        <w:gridCol w:w="2430"/>
        <w:gridCol w:w="2411"/>
      </w:tblGrid>
      <w:tr w:rsidR="00D56A38" w:rsidRPr="00731494" w14:paraId="542B96E2" w14:textId="77777777" w:rsidTr="00D56A3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D56A38" w:rsidRPr="00F35500" w:rsidRDefault="00D56A3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24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C7FA3" w14:textId="77777777" w:rsidR="00D56A38" w:rsidRPr="00F35500" w:rsidRDefault="00D56A3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3567C3AA" w14:textId="14B28401" w:rsidR="00D56A38" w:rsidRPr="00F35500" w:rsidRDefault="00D56A38" w:rsidP="00F83279">
            <w:pPr>
              <w:jc w:val="cente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sidR="00F83279">
              <w:rPr>
                <w:rFonts w:ascii="Arial" w:hAnsi="Arial" w:cs="Arial"/>
                <w:bCs/>
                <w:i/>
                <w:iCs/>
                <w:color w:val="000000"/>
                <w:position w:val="-2"/>
                <w:sz w:val="18"/>
                <w:szCs w:val="18"/>
                <w:shd w:val="clear" w:color="auto" w:fill="CCCCCC"/>
              </w:rPr>
              <w:t xml:space="preserve"> </w:t>
            </w:r>
            <w:r w:rsidRPr="00F50FA0">
              <w:rPr>
                <w:rFonts w:ascii="Arial" w:hAnsi="Arial" w:cs="Arial"/>
                <w:bCs/>
                <w:i/>
                <w:iCs/>
                <w:color w:val="000000"/>
                <w:position w:val="-2"/>
                <w:sz w:val="18"/>
                <w:szCs w:val="18"/>
                <w:shd w:val="clear" w:color="auto" w:fill="CCCCCC"/>
              </w:rPr>
              <w:t>izvedena dobava CBCT - rentgena za obnosne votline, čeljusti in vrat vključno s pripadajočo opremo, kot ga ponuja v ponudbi</w:t>
            </w:r>
            <w:r w:rsidR="00F83279">
              <w:rPr>
                <w:rFonts w:ascii="Arial" w:hAnsi="Arial" w:cs="Arial"/>
                <w:bCs/>
                <w:i/>
                <w:iCs/>
                <w:color w:val="000000"/>
                <w:position w:val="-2"/>
                <w:sz w:val="18"/>
                <w:szCs w:val="18"/>
                <w:shd w:val="clear" w:color="auto" w:fill="CCCCCC"/>
              </w:rPr>
              <w:t>)</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352B9315" w:rsidR="00D56A38" w:rsidRPr="00F35500" w:rsidRDefault="00D56A3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D56A38" w:rsidRPr="00F35500" w:rsidRDefault="00D56A3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D56A38" w:rsidRPr="00731494" w14:paraId="47E7B754"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4AA9C"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283F1BA"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D56A38" w:rsidRPr="00731494" w:rsidRDefault="00D56A38" w:rsidP="00A11576">
            <w:r w:rsidRPr="00731494">
              <w:rPr>
                <w:rFonts w:ascii="Arial" w:hAnsi="Arial" w:cs="Arial"/>
                <w:color w:val="000000"/>
                <w:position w:val="-2"/>
                <w:sz w:val="18"/>
                <w:szCs w:val="18"/>
              </w:rPr>
              <w:t> </w:t>
            </w:r>
          </w:p>
        </w:tc>
      </w:tr>
      <w:tr w:rsidR="00D56A38" w:rsidRPr="00731494" w14:paraId="58C4F8BD"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23B9"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7FE98269"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D56A38" w:rsidRPr="00731494" w:rsidRDefault="00D56A38" w:rsidP="00A11576">
            <w:r w:rsidRPr="00731494">
              <w:rPr>
                <w:rFonts w:ascii="Arial" w:hAnsi="Arial" w:cs="Arial"/>
                <w:color w:val="000000"/>
                <w:position w:val="-2"/>
                <w:sz w:val="18"/>
                <w:szCs w:val="18"/>
              </w:rPr>
              <w:t> </w:t>
            </w:r>
          </w:p>
        </w:tc>
      </w:tr>
      <w:tr w:rsidR="00D56A38" w:rsidRPr="00731494" w14:paraId="7D70634A"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90AB8"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4C5B14EE"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D56A38" w:rsidRPr="00731494" w:rsidRDefault="00D56A3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5581A1A" w14:textId="77777777" w:rsidR="00232A76" w:rsidRDefault="00232A76" w:rsidP="00232A76">
      <w:pPr>
        <w:spacing w:after="120"/>
        <w:rPr>
          <w:rFonts w:ascii="Arial" w:hAnsi="Arial" w:cs="Arial"/>
        </w:rPr>
      </w:pPr>
    </w:p>
    <w:p w14:paraId="3FEE2A9E"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2EE5BAB4"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3E3853EC" w14:textId="77777777" w:rsidR="00232A76" w:rsidRDefault="00232A76" w:rsidP="00232A76">
      <w:pPr>
        <w:spacing w:before="225" w:after="225" w:line="240" w:lineRule="auto"/>
        <w:jc w:val="both"/>
      </w:pPr>
      <w:r>
        <w:rPr>
          <w:rFonts w:ascii="Arial" w:hAnsi="Arial" w:cs="Arial"/>
          <w:color w:val="000000"/>
          <w:sz w:val="18"/>
          <w:szCs w:val="18"/>
        </w:rPr>
        <w:t> </w:t>
      </w:r>
    </w:p>
    <w:p w14:paraId="11F857FC"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F540A74" w14:textId="77777777" w:rsidR="00232A76" w:rsidRDefault="00232A76" w:rsidP="00232A76">
      <w:pPr>
        <w:spacing w:before="225" w:after="225" w:line="240" w:lineRule="auto"/>
        <w:jc w:val="both"/>
      </w:pPr>
    </w:p>
    <w:p w14:paraId="4F989E2D" w14:textId="5AB510AD" w:rsidR="00305644" w:rsidRDefault="00305644" w:rsidP="00305644">
      <w:pPr>
        <w:jc w:val="center"/>
        <w:rPr>
          <w:rFonts w:ascii="Arial" w:hAnsi="Arial" w:cs="Arial"/>
          <w:b/>
          <w:bCs/>
          <w:color w:val="000000"/>
          <w:sz w:val="18"/>
          <w:szCs w:val="18"/>
        </w:rPr>
      </w:pPr>
      <w:r w:rsidRPr="00B538C1">
        <w:rPr>
          <w:rFonts w:ascii="Arial" w:hAnsi="Arial" w:cs="Arial"/>
          <w:b/>
          <w:bCs/>
          <w:color w:val="000000"/>
          <w:sz w:val="18"/>
          <w:szCs w:val="18"/>
        </w:rPr>
        <w:t>Nakup CBCT za potrebe UKC Ljubljana</w:t>
      </w:r>
    </w:p>
    <w:p w14:paraId="091F47C6" w14:textId="77777777" w:rsidR="00F83279" w:rsidRDefault="00F83279" w:rsidP="00305644">
      <w:pPr>
        <w:jc w:val="center"/>
      </w:pPr>
    </w:p>
    <w:p w14:paraId="56BF811C" w14:textId="77777777" w:rsidR="00232A76" w:rsidRPr="001155E2"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BC8E139" w14:textId="5C355C83"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w:t>
      </w:r>
      <w:r w:rsidR="00305644">
        <w:rPr>
          <w:rFonts w:ascii="Arial" w:hAnsi="Arial" w:cs="Arial"/>
          <w:b/>
          <w:bCs/>
          <w:color w:val="000000"/>
          <w:sz w:val="18"/>
          <w:szCs w:val="18"/>
        </w:rPr>
        <w:t>bre</w:t>
      </w:r>
      <w:r>
        <w:rPr>
          <w:rFonts w:ascii="Arial" w:hAnsi="Arial" w:cs="Arial"/>
          <w:b/>
          <w:bCs/>
          <w:color w:val="000000"/>
          <w:sz w:val="18"/>
          <w:szCs w:val="18"/>
        </w:rPr>
        <w:t xml:space="preserve">z DDV, kar znaša </w:t>
      </w:r>
      <w:r>
        <w:rPr>
          <w:rFonts w:ascii="Arial" w:hAnsi="Arial" w:cs="Arial"/>
          <w:b/>
          <w:bCs/>
          <w:color w:val="000000"/>
          <w:sz w:val="18"/>
          <w:szCs w:val="18"/>
          <w:u w:val="single"/>
        </w:rPr>
        <w:t>__________</w:t>
      </w:r>
    </w:p>
    <w:p w14:paraId="3474F73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63CB29B"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19C8B92"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A340C5"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F8B284" w14:textId="77777777" w:rsidR="00232A76" w:rsidRDefault="00232A76" w:rsidP="00232A76">
      <w:pPr>
        <w:spacing w:before="225" w:after="225" w:line="240" w:lineRule="auto"/>
        <w:jc w:val="both"/>
      </w:pPr>
      <w:r>
        <w:rPr>
          <w:rFonts w:ascii="Arial" w:hAnsi="Arial" w:cs="Arial"/>
          <w:color w:val="000000"/>
          <w:sz w:val="18"/>
          <w:szCs w:val="18"/>
        </w:rPr>
        <w:t> </w:t>
      </w:r>
    </w:p>
    <w:p w14:paraId="01E5297B" w14:textId="77777777" w:rsidR="00232A76" w:rsidRDefault="00232A76" w:rsidP="00232A76">
      <w:pPr>
        <w:spacing w:before="225" w:after="225" w:line="240" w:lineRule="auto"/>
        <w:jc w:val="both"/>
      </w:pPr>
      <w:r>
        <w:rPr>
          <w:rFonts w:ascii="Arial" w:hAnsi="Arial" w:cs="Arial"/>
          <w:color w:val="000000"/>
          <w:sz w:val="18"/>
          <w:szCs w:val="18"/>
        </w:rPr>
        <w:t>Priloga: </w:t>
      </w:r>
    </w:p>
    <w:p w14:paraId="4F74F7A6"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554D7C5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48C37D39" w14:textId="77777777" w:rsidTr="002D2265">
        <w:tc>
          <w:tcPr>
            <w:tcW w:w="2500" w:type="pct"/>
            <w:tcMar>
              <w:top w:w="75" w:type="dxa"/>
              <w:bottom w:w="75" w:type="dxa"/>
            </w:tcMar>
            <w:vAlign w:val="center"/>
          </w:tcPr>
          <w:p w14:paraId="18A7E8B4" w14:textId="77777777" w:rsidR="00232A76" w:rsidRDefault="00232A76" w:rsidP="002D226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9705B9" w14:textId="77777777" w:rsidR="00232A76" w:rsidRDefault="00232A76" w:rsidP="002D226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00CCAF" w14:textId="77777777" w:rsidTr="002D2265">
        <w:tc>
          <w:tcPr>
            <w:tcW w:w="2500" w:type="pct"/>
            <w:tcMar>
              <w:top w:w="75" w:type="dxa"/>
              <w:bottom w:w="75" w:type="dxa"/>
            </w:tcMar>
            <w:vAlign w:val="center"/>
          </w:tcPr>
          <w:p w14:paraId="0EA7C6A8" w14:textId="77777777" w:rsidR="00232A76" w:rsidRDefault="00232A76" w:rsidP="002D226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CD16E" w14:textId="77777777" w:rsidR="00232A76" w:rsidRDefault="00232A76" w:rsidP="002D2265"/>
          <w:p w14:paraId="307B3DDB" w14:textId="77777777" w:rsidR="00232A76" w:rsidRDefault="00232A76" w:rsidP="002D2265">
            <w:pPr>
              <w:jc w:val="center"/>
            </w:pPr>
            <w:r>
              <w:rPr>
                <w:rFonts w:ascii="Arial" w:hAnsi="Arial" w:cs="Arial"/>
                <w:color w:val="A9A9A9"/>
                <w:position w:val="-2"/>
                <w:sz w:val="18"/>
                <w:szCs w:val="18"/>
              </w:rPr>
              <w:t>(žig in podpis)</w:t>
            </w:r>
          </w:p>
        </w:tc>
      </w:tr>
    </w:tbl>
    <w:p w14:paraId="50B90C0C" w14:textId="77777777" w:rsidR="00232A76" w:rsidRDefault="00232A76" w:rsidP="00232A76">
      <w:pPr>
        <w:rPr>
          <w:rFonts w:ascii="Arial" w:hAnsi="Arial" w:cs="Arial"/>
          <w:sz w:val="18"/>
          <w:szCs w:val="18"/>
        </w:rPr>
      </w:pP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2FF3319" w14:textId="77777777" w:rsidR="00232A76" w:rsidRDefault="00232A76" w:rsidP="00232A76">
      <w:pPr>
        <w:spacing w:after="120"/>
        <w:rPr>
          <w:rFonts w:ascii="Arial" w:hAnsi="Arial" w:cs="Arial"/>
        </w:rPr>
      </w:pPr>
    </w:p>
    <w:p w14:paraId="3357FCC8"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51894F0F"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1BAADA74" w14:textId="77777777" w:rsidR="00232A76" w:rsidRDefault="00232A76" w:rsidP="00232A76">
      <w:pPr>
        <w:spacing w:before="225" w:after="225" w:line="240" w:lineRule="auto"/>
        <w:jc w:val="both"/>
      </w:pPr>
      <w:r>
        <w:rPr>
          <w:rFonts w:ascii="Arial" w:hAnsi="Arial" w:cs="Arial"/>
          <w:color w:val="000000"/>
          <w:sz w:val="18"/>
          <w:szCs w:val="18"/>
        </w:rPr>
        <w:t> </w:t>
      </w:r>
    </w:p>
    <w:p w14:paraId="048B4C1E"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EF3C24F" w14:textId="77777777" w:rsidR="00232A76" w:rsidRDefault="00232A76" w:rsidP="00232A76">
      <w:pPr>
        <w:spacing w:before="225" w:after="225" w:line="240" w:lineRule="auto"/>
        <w:jc w:val="both"/>
      </w:pPr>
    </w:p>
    <w:p w14:paraId="4DCAAF2C" w14:textId="4C2C3864" w:rsidR="00F21BA9" w:rsidRDefault="00F21BA9" w:rsidP="00F21BA9">
      <w:pPr>
        <w:jc w:val="center"/>
      </w:pPr>
      <w:r w:rsidRPr="00B538C1">
        <w:rPr>
          <w:rFonts w:ascii="Arial" w:hAnsi="Arial" w:cs="Arial"/>
          <w:b/>
          <w:bCs/>
          <w:color w:val="000000"/>
          <w:sz w:val="18"/>
          <w:szCs w:val="18"/>
        </w:rPr>
        <w:t>Nakup CBCT za potrebe UKC Ljubljana</w:t>
      </w:r>
    </w:p>
    <w:p w14:paraId="71F5DDED" w14:textId="77777777" w:rsidR="00232A76" w:rsidRDefault="00232A76" w:rsidP="00232A76">
      <w:pPr>
        <w:spacing w:before="225" w:after="225" w:line="240" w:lineRule="auto"/>
        <w:jc w:val="both"/>
        <w:rPr>
          <w:rFonts w:ascii="Arial" w:hAnsi="Arial" w:cs="Arial"/>
          <w:color w:val="000000"/>
          <w:sz w:val="18"/>
          <w:szCs w:val="18"/>
        </w:rPr>
      </w:pPr>
    </w:p>
    <w:p w14:paraId="004FB2B4" w14:textId="77777777" w:rsidR="00232A76"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87628F" w14:textId="41964BA3"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w:t>
      </w:r>
      <w:r w:rsidR="00F21BA9">
        <w:rPr>
          <w:rFonts w:ascii="Arial" w:hAnsi="Arial" w:cs="Arial"/>
          <w:b/>
          <w:bCs/>
          <w:color w:val="000000"/>
          <w:sz w:val="18"/>
          <w:szCs w:val="18"/>
        </w:rPr>
        <w:t>bre</w:t>
      </w:r>
      <w:r>
        <w:rPr>
          <w:rFonts w:ascii="Arial" w:hAnsi="Arial" w:cs="Arial"/>
          <w:b/>
          <w:bCs/>
          <w:color w:val="000000"/>
          <w:sz w:val="18"/>
          <w:szCs w:val="18"/>
        </w:rPr>
        <w:t xml:space="preserve">z DDV, kar znaša </w:t>
      </w:r>
      <w:r>
        <w:rPr>
          <w:rFonts w:ascii="Arial" w:hAnsi="Arial" w:cs="Arial"/>
          <w:b/>
          <w:bCs/>
          <w:color w:val="000000"/>
          <w:sz w:val="18"/>
          <w:szCs w:val="18"/>
          <w:u w:val="single"/>
        </w:rPr>
        <w:t>__________</w:t>
      </w:r>
    </w:p>
    <w:p w14:paraId="40DCC02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FC43C7F"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651C8B9"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A8E5353"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1F6321" w14:textId="77777777" w:rsidR="00232A76" w:rsidRDefault="00232A76" w:rsidP="00232A76">
      <w:pPr>
        <w:spacing w:before="225" w:after="225" w:line="240" w:lineRule="auto"/>
        <w:jc w:val="both"/>
      </w:pPr>
      <w:r>
        <w:rPr>
          <w:rFonts w:ascii="Arial" w:hAnsi="Arial" w:cs="Arial"/>
          <w:color w:val="000000"/>
          <w:sz w:val="18"/>
          <w:szCs w:val="18"/>
        </w:rPr>
        <w:t>Priloga: </w:t>
      </w:r>
    </w:p>
    <w:p w14:paraId="0C2AC9E0"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608F448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572FBE76" w14:textId="77777777" w:rsidTr="002D2265">
        <w:tc>
          <w:tcPr>
            <w:tcW w:w="2500" w:type="pct"/>
            <w:tcMar>
              <w:top w:w="75" w:type="dxa"/>
              <w:bottom w:w="75" w:type="dxa"/>
            </w:tcMar>
            <w:vAlign w:val="center"/>
          </w:tcPr>
          <w:p w14:paraId="7344EB0C" w14:textId="77777777" w:rsidR="00232A76" w:rsidRDefault="00232A76" w:rsidP="002D226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FA1CCD" w14:textId="77777777" w:rsidR="00232A76" w:rsidRDefault="00232A76" w:rsidP="002D226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228CC1" w14:textId="77777777" w:rsidTr="002D2265">
        <w:tc>
          <w:tcPr>
            <w:tcW w:w="2500" w:type="pct"/>
            <w:tcMar>
              <w:top w:w="75" w:type="dxa"/>
              <w:bottom w:w="75" w:type="dxa"/>
            </w:tcMar>
            <w:vAlign w:val="center"/>
          </w:tcPr>
          <w:p w14:paraId="5DAA9479" w14:textId="77777777" w:rsidR="00232A76" w:rsidRDefault="00232A76" w:rsidP="002D226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0EDD77" w14:textId="77777777" w:rsidR="00232A76" w:rsidRDefault="00232A76" w:rsidP="002D2265"/>
          <w:p w14:paraId="79531391" w14:textId="77777777" w:rsidR="00232A76" w:rsidRDefault="00232A76" w:rsidP="002D2265">
            <w:pPr>
              <w:jc w:val="center"/>
            </w:pPr>
            <w:r>
              <w:rPr>
                <w:rFonts w:ascii="Arial" w:hAnsi="Arial" w:cs="Arial"/>
                <w:color w:val="A9A9A9"/>
                <w:position w:val="-2"/>
                <w:sz w:val="18"/>
                <w:szCs w:val="18"/>
              </w:rPr>
              <w:t>(žig in podpis)</w:t>
            </w:r>
          </w:p>
        </w:tc>
      </w:tr>
    </w:tbl>
    <w:p w14:paraId="5F7E6AF4" w14:textId="77777777" w:rsidR="00232A76" w:rsidRDefault="00232A76" w:rsidP="00232A76">
      <w:pPr>
        <w:spacing w:before="225" w:after="225" w:line="240" w:lineRule="auto"/>
        <w:jc w:val="both"/>
      </w:pPr>
      <w:r>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03BAD89"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F21BA9" w:rsidRPr="00F21BA9">
        <w:rPr>
          <w:rFonts w:ascii="Arial" w:hAnsi="Arial" w:cs="Arial"/>
          <w:b/>
          <w:bCs/>
          <w:color w:val="000000"/>
          <w:sz w:val="18"/>
          <w:szCs w:val="18"/>
        </w:rPr>
        <w:t>Nakup CBCT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53AA15F"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F21BA9" w:rsidRPr="00F21BA9">
        <w:rPr>
          <w:rFonts w:ascii="Arial" w:hAnsi="Arial" w:cs="Arial"/>
          <w:b/>
          <w:bCs/>
          <w:color w:val="000000"/>
          <w:sz w:val="18"/>
          <w:szCs w:val="18"/>
        </w:rPr>
        <w:t>Nakup CBCT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1F511B24"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0FB350E"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F21BA9">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5B78A905"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F21BA9" w:rsidRPr="00F50FA0">
        <w:rPr>
          <w:rFonts w:ascii="Arial" w:hAnsi="Arial" w:cs="Arial"/>
          <w:b/>
          <w:bCs/>
          <w:color w:val="000000" w:themeColor="text1"/>
          <w:sz w:val="27"/>
          <w:szCs w:val="27"/>
        </w:rPr>
        <w:t>CBCT</w:t>
      </w:r>
      <w:r w:rsidR="00286E3B" w:rsidRPr="00F50FA0">
        <w:rPr>
          <w:rFonts w:ascii="Arial" w:hAnsi="Arial" w:cs="Arial"/>
          <w:b/>
          <w:bCs/>
          <w:color w:val="000000" w:themeColor="text1"/>
          <w:sz w:val="27"/>
          <w:szCs w:val="27"/>
        </w:rPr>
        <w:t xml:space="preserve"> </w:t>
      </w:r>
      <w:r w:rsidRPr="00286E3B">
        <w:rPr>
          <w:rFonts w:ascii="Arial" w:hAnsi="Arial" w:cs="Arial"/>
          <w:b/>
          <w:bCs/>
          <w:color w:val="000000"/>
          <w:sz w:val="27"/>
          <w:szCs w:val="27"/>
        </w:rPr>
        <w:t xml:space="preserve">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73620CC6"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14F9703B"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83279">
              <w:rPr>
                <w:rFonts w:ascii="Arial" w:hAnsi="Arial" w:cs="Arial"/>
                <w:color w:val="000000"/>
                <w:sz w:val="18"/>
                <w:szCs w:val="18"/>
              </w:rPr>
              <w:t xml:space="preserve">dobavil </w:t>
            </w:r>
            <w:r w:rsidR="00F83279" w:rsidRPr="00F83279">
              <w:rPr>
                <w:rFonts w:ascii="Arial" w:hAnsi="Arial" w:cs="Arial"/>
                <w:color w:val="000000"/>
                <w:sz w:val="18"/>
                <w:szCs w:val="18"/>
              </w:rPr>
              <w:t>CBCT - rentgen za obnosne votline, čeljusti in vrat</w:t>
            </w:r>
            <w:r w:rsidR="00F83279">
              <w:rPr>
                <w:rFonts w:ascii="Arial" w:hAnsi="Arial" w:cs="Arial"/>
                <w:color w:val="000000"/>
                <w:sz w:val="18"/>
                <w:szCs w:val="18"/>
              </w:rPr>
              <w:t>,</w:t>
            </w:r>
            <w:r w:rsidR="00F83279" w:rsidRPr="00F83279">
              <w:rPr>
                <w:rFonts w:ascii="Arial" w:hAnsi="Arial" w:cs="Arial"/>
                <w:color w:val="000000"/>
                <w:sz w:val="18"/>
                <w:szCs w:val="18"/>
              </w:rPr>
              <w:t xml:space="preserve"> vključno s pripadajočo opremo</w:t>
            </w:r>
            <w:r w:rsidR="00F83279">
              <w:rPr>
                <w:rFonts w:ascii="Arial" w:hAnsi="Arial" w:cs="Arial"/>
                <w:color w:val="000000"/>
                <w:sz w:val="18"/>
                <w:szCs w:val="18"/>
              </w:rPr>
              <w:t>,</w:t>
            </w:r>
            <w:r w:rsidR="00F83279" w:rsidRPr="00F83279" w:rsidDel="00F83279">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053434D"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09512693"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33F22A4D" w:rsidR="000F2512" w:rsidRPr="00731494" w:rsidRDefault="000F2512" w:rsidP="000F2512">
            <w:pPr>
              <w:pStyle w:val="BodyText2"/>
              <w:rPr>
                <w:rFonts w:cs="Arial"/>
                <w:b/>
                <w:sz w:val="18"/>
                <w:szCs w:val="18"/>
              </w:rPr>
            </w:pPr>
            <w:r w:rsidRPr="00731494">
              <w:rPr>
                <w:rFonts w:cs="Arial"/>
                <w:sz w:val="18"/>
                <w:szCs w:val="18"/>
              </w:rPr>
              <w:t>MONTAŽA</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F837009" w:rsidR="000F2512" w:rsidRPr="00731494" w:rsidRDefault="000F2512" w:rsidP="000F2512">
            <w:pPr>
              <w:pStyle w:val="BodyText"/>
              <w:rPr>
                <w:rFonts w:ascii="Arial" w:hAnsi="Arial"/>
                <w:sz w:val="18"/>
                <w:szCs w:val="18"/>
              </w:rPr>
            </w:pPr>
            <w:r w:rsidRPr="00731494">
              <w:rPr>
                <w:rFonts w:ascii="Arial" w:hAnsi="Arial"/>
                <w:sz w:val="18"/>
                <w:szCs w:val="18"/>
              </w:rPr>
              <w:t>USPOSABLJANJE</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A164A">
              <w:rPr>
                <w:color w:val="000000" w:themeColor="text1"/>
                <w:sz w:val="18"/>
                <w:szCs w:val="18"/>
              </w:rPr>
              <w:t xml:space="preserve"> </w:t>
            </w:r>
          </w:p>
          <w:p w14:paraId="097725B9" w14:textId="77777777" w:rsidR="00E42ED3" w:rsidRPr="00FA164A" w:rsidRDefault="00E42ED3" w:rsidP="00A26EE6">
            <w:pPr>
              <w:pStyle w:val="ListParagraph"/>
              <w:numPr>
                <w:ilvl w:val="0"/>
                <w:numId w:val="45"/>
              </w:numPr>
              <w:spacing w:after="0" w:line="260" w:lineRule="exact"/>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08ADFD3F"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w:t>
            </w:r>
            <w:r w:rsidR="00E154CB">
              <w:rPr>
                <w:rFonts w:ascii="Arial" w:hAnsi="Arial" w:cs="Arial"/>
                <w:sz w:val="18"/>
                <w:szCs w:val="18"/>
              </w:rPr>
              <w:t xml:space="preserve"> najmanj enakovredno</w:t>
            </w:r>
            <w:r w:rsidRPr="0082090C">
              <w:rPr>
                <w:rFonts w:ascii="Arial" w:hAnsi="Arial" w:cs="Arial"/>
                <w:sz w:val="18"/>
                <w:szCs w:val="18"/>
              </w:rPr>
              <w:t xml:space="preserve">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rsidP="007F0781">
      <w:pPr>
        <w:spacing w:before="120" w:after="12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1FE3AF78" w14:textId="45DBE1DD" w:rsidR="007F0781" w:rsidRDefault="007F0781" w:rsidP="007F0781">
            <w:pPr>
              <w:spacing w:line="276"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w:t>
            </w:r>
            <w:r>
              <w:rPr>
                <w:rFonts w:ascii="Arial" w:hAnsi="Arial" w:cs="Arial"/>
                <w:sz w:val="18"/>
                <w:szCs w:val="18"/>
              </w:rPr>
              <w:t xml:space="preserve">finančno zavarovanje za dobro izvedbo pogodbenih obveznosti in sicer v obliki </w:t>
            </w:r>
            <w:r w:rsidRPr="007F0781">
              <w:rPr>
                <w:rFonts w:ascii="Arial" w:hAnsi="Arial" w:cs="Arial"/>
                <w:sz w:val="18"/>
                <w:szCs w:val="18"/>
              </w:rPr>
              <w:t>izpolnjen</w:t>
            </w:r>
            <w:r>
              <w:rPr>
                <w:rFonts w:ascii="Arial" w:hAnsi="Arial" w:cs="Arial"/>
                <w:sz w:val="18"/>
                <w:szCs w:val="18"/>
              </w:rPr>
              <w:t>e</w:t>
            </w:r>
            <w:r w:rsidRPr="007F0781">
              <w:rPr>
                <w:rFonts w:ascii="Arial" w:hAnsi="Arial" w:cs="Arial"/>
                <w:sz w:val="18"/>
                <w:szCs w:val="18"/>
              </w:rPr>
              <w:t>, podpisan</w:t>
            </w:r>
            <w:r>
              <w:rPr>
                <w:rFonts w:ascii="Arial" w:hAnsi="Arial" w:cs="Arial"/>
                <w:sz w:val="18"/>
                <w:szCs w:val="18"/>
              </w:rPr>
              <w:t>e</w:t>
            </w:r>
            <w:r w:rsidRPr="007F0781">
              <w:rPr>
                <w:rFonts w:ascii="Arial" w:hAnsi="Arial" w:cs="Arial"/>
                <w:sz w:val="18"/>
                <w:szCs w:val="18"/>
              </w:rPr>
              <w:t xml:space="preserve"> in žigosan</w:t>
            </w:r>
            <w:r>
              <w:rPr>
                <w:rFonts w:ascii="Arial" w:hAnsi="Arial" w:cs="Arial"/>
                <w:sz w:val="18"/>
                <w:szCs w:val="18"/>
              </w:rPr>
              <w:t>e</w:t>
            </w:r>
            <w:r w:rsidRPr="007F0781">
              <w:rPr>
                <w:rFonts w:ascii="Arial" w:hAnsi="Arial" w:cs="Arial"/>
                <w:sz w:val="18"/>
                <w:szCs w:val="18"/>
              </w:rPr>
              <w:t xml:space="preserve"> meničn</w:t>
            </w:r>
            <w:r>
              <w:rPr>
                <w:rFonts w:ascii="Arial" w:hAnsi="Arial" w:cs="Arial"/>
                <w:sz w:val="18"/>
                <w:szCs w:val="18"/>
              </w:rPr>
              <w:t>e</w:t>
            </w:r>
            <w:r w:rsidRPr="007F0781">
              <w:rPr>
                <w:rFonts w:ascii="Arial" w:hAnsi="Arial" w:cs="Arial"/>
                <w:sz w:val="18"/>
                <w:szCs w:val="18"/>
              </w:rPr>
              <w:t xml:space="preserve"> izjav</w:t>
            </w:r>
            <w:r>
              <w:rPr>
                <w:rFonts w:ascii="Arial" w:hAnsi="Arial" w:cs="Arial"/>
                <w:sz w:val="18"/>
                <w:szCs w:val="18"/>
              </w:rPr>
              <w:t>e</w:t>
            </w:r>
            <w:r w:rsidRPr="007F0781">
              <w:rPr>
                <w:rFonts w:ascii="Arial" w:hAnsi="Arial" w:cs="Arial"/>
                <w:sz w:val="18"/>
                <w:szCs w:val="18"/>
              </w:rPr>
              <w:t>, skladno z vzorcem iz razpisne dokumentacije in tri podpisane in žigosane bianco menice.</w:t>
            </w:r>
          </w:p>
          <w:p w14:paraId="7FE012CC" w14:textId="67A14DB0" w:rsidR="007F0781" w:rsidRDefault="007F0781" w:rsidP="007F0781">
            <w:pPr>
              <w:spacing w:before="120" w:after="120" w:line="276" w:lineRule="auto"/>
              <w:jc w:val="both"/>
              <w:rPr>
                <w:rFonts w:ascii="Arial" w:hAnsi="Arial" w:cs="Arial"/>
                <w:color w:val="000000"/>
                <w:sz w:val="18"/>
                <w:szCs w:val="18"/>
              </w:rPr>
            </w:pPr>
            <w:r>
              <w:rPr>
                <w:rFonts w:ascii="Arial" w:hAnsi="Arial" w:cs="Arial"/>
                <w:color w:val="000000"/>
                <w:sz w:val="18"/>
                <w:szCs w:val="18"/>
              </w:rPr>
              <w:lastRenderedPageBreak/>
              <w:t xml:space="preserve">Zavarovanje za dobro izvedbo mora biti veljavno še </w:t>
            </w:r>
            <w:r w:rsidRPr="007C4AEA">
              <w:rPr>
                <w:rFonts w:ascii="Arial" w:hAnsi="Arial" w:cs="Arial"/>
                <w:color w:val="000000"/>
                <w:sz w:val="18"/>
                <w:szCs w:val="18"/>
              </w:rPr>
              <w:t xml:space="preserve">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finančnega zavarovanja, ki je sestavni del razpisne dokumentacije. </w:t>
            </w:r>
          </w:p>
          <w:p w14:paraId="54A334C4" w14:textId="40852C91" w:rsidR="007F0781" w:rsidRPr="007C4AEA" w:rsidRDefault="007F0781" w:rsidP="007F0781">
            <w:pPr>
              <w:spacing w:before="120" w:after="120" w:line="276" w:lineRule="auto"/>
              <w:jc w:val="both"/>
              <w:rPr>
                <w:rFonts w:ascii="Arial" w:hAnsi="Arial" w:cs="Arial"/>
                <w:color w:val="000000"/>
                <w:sz w:val="18"/>
                <w:szCs w:val="18"/>
              </w:rPr>
            </w:pPr>
            <w:r>
              <w:rPr>
                <w:rFonts w:ascii="Arial" w:hAnsi="Arial" w:cs="Arial"/>
                <w:color w:val="000000"/>
                <w:sz w:val="18"/>
                <w:szCs w:val="18"/>
              </w:rPr>
              <w:t>Dobavitelj</w:t>
            </w:r>
            <w:r w:rsidRPr="007C4AEA">
              <w:rPr>
                <w:rFonts w:ascii="Arial" w:hAnsi="Arial" w:cs="Arial"/>
                <w:color w:val="000000"/>
                <w:sz w:val="18"/>
                <w:szCs w:val="18"/>
              </w:rPr>
              <w:t xml:space="preserve">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6FEE6DF7" w14:textId="77777777" w:rsidR="007F0781" w:rsidRPr="009A685E" w:rsidRDefault="007F0781" w:rsidP="007F0781">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28FD9225" w14:textId="77777777" w:rsidR="007F0781" w:rsidRPr="009A685E" w:rsidRDefault="007F0781" w:rsidP="007F0781">
            <w:pPr>
              <w:tabs>
                <w:tab w:val="left" w:pos="1725"/>
              </w:tabs>
              <w:spacing w:line="264" w:lineRule="auto"/>
              <w:jc w:val="both"/>
              <w:rPr>
                <w:rFonts w:ascii="Arial" w:hAnsi="Arial" w:cs="Arial"/>
                <w:sz w:val="18"/>
                <w:szCs w:val="18"/>
              </w:rPr>
            </w:pPr>
          </w:p>
          <w:p w14:paraId="22DC6132" w14:textId="77777777" w:rsidR="007F0781" w:rsidRPr="009A685E" w:rsidRDefault="007F0781" w:rsidP="007F0781">
            <w:pPr>
              <w:spacing w:after="120" w:line="276"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B898723"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61250F5"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67B8C1F6" w14:textId="77777777" w:rsidR="007F0781"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33452224" w14:textId="77777777" w:rsidR="007F0781" w:rsidRPr="00733101" w:rsidRDefault="007F0781" w:rsidP="00A26EE6">
            <w:pPr>
              <w:pStyle w:val="ListParagraph"/>
              <w:numPr>
                <w:ilvl w:val="0"/>
                <w:numId w:val="62"/>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E3B9970"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F7A6023"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4C701B2"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98E17C"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10F0106" w14:textId="77777777" w:rsidR="007F0781" w:rsidRDefault="007F0781" w:rsidP="007F0781">
            <w:pPr>
              <w:spacing w:line="276" w:lineRule="auto"/>
              <w:contextualSpacing/>
              <w:jc w:val="both"/>
              <w:rPr>
                <w:rFonts w:ascii="Arial" w:hAnsi="Arial" w:cs="Arial"/>
                <w:sz w:val="18"/>
                <w:szCs w:val="18"/>
              </w:rPr>
            </w:pPr>
          </w:p>
          <w:p w14:paraId="6BBD4C9E" w14:textId="77777777" w:rsidR="007F0781" w:rsidRDefault="007F0781" w:rsidP="007F0781">
            <w:pPr>
              <w:spacing w:line="276"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15D71264" w:rsidR="007F0781" w:rsidRPr="007F0781" w:rsidRDefault="007F0781" w:rsidP="007F0781">
            <w:pPr>
              <w:spacing w:line="276"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167FD515" w14:textId="4DA59DF1" w:rsidR="007F0781" w:rsidRPr="007C4AEA" w:rsidRDefault="007F0781" w:rsidP="007F0781">
            <w:pPr>
              <w:spacing w:before="240" w:after="120" w:line="276" w:lineRule="auto"/>
              <w:jc w:val="both"/>
              <w:rPr>
                <w:rFonts w:ascii="Arial" w:hAnsi="Arial" w:cs="Arial"/>
                <w:sz w:val="18"/>
                <w:szCs w:val="18"/>
              </w:rPr>
            </w:pPr>
            <w:r>
              <w:rPr>
                <w:rFonts w:ascii="Arial" w:hAnsi="Arial" w:cs="Arial"/>
                <w:sz w:val="18"/>
                <w:szCs w:val="18"/>
              </w:rPr>
              <w:t>Dobavitelj mora</w:t>
            </w:r>
            <w:r w:rsidRPr="007C4AEA">
              <w:rPr>
                <w:rFonts w:ascii="Arial" w:hAnsi="Arial" w:cs="Arial"/>
                <w:sz w:val="18"/>
                <w:szCs w:val="18"/>
              </w:rPr>
              <w:t xml:space="preserve"> najkasneje ob primopredaji naročniku predložiti </w:t>
            </w:r>
            <w:r>
              <w:rPr>
                <w:rFonts w:ascii="Arial" w:hAnsi="Arial" w:cs="Arial"/>
                <w:sz w:val="18"/>
                <w:szCs w:val="18"/>
              </w:rPr>
              <w:t xml:space="preserve">zavarovanje za odpravo napak v obliki </w:t>
            </w:r>
            <w:r>
              <w:rPr>
                <w:rFonts w:ascii="Arial" w:hAnsi="Arial" w:cs="Arial"/>
                <w:color w:val="000000"/>
                <w:sz w:val="18"/>
                <w:szCs w:val="18"/>
              </w:rPr>
              <w:t xml:space="preserve">izpolnjene, podpisane in žigosane menične izjave, skladno z vzorcem iz razpisne dokumentacije in tri podpisane in žigosane bianco menice. Višina zahtevanega zavarovanja je </w:t>
            </w:r>
            <w:r w:rsidRPr="007C4AEA">
              <w:rPr>
                <w:rFonts w:ascii="Arial" w:hAnsi="Arial" w:cs="Arial"/>
                <w:sz w:val="18"/>
                <w:szCs w:val="18"/>
              </w:rPr>
              <w:t>5% od realizirane vrednosti pogodbe brez DDV, z veljavnostjo najmanj do poteka garancijskega roka po pogodbi, sicer se bo štelo, da dobava ni uspešno izvedena. Finančno zavarovanje za odpravo napak v garancijskem roku ne sme bistveno odstopati od vzorca finančnega zavarovanja, ki je sestavni del razpisne dokumentacije.</w:t>
            </w:r>
          </w:p>
          <w:p w14:paraId="411E54DB" w14:textId="0CECB272" w:rsidR="007F0781" w:rsidRPr="007C4AEA" w:rsidRDefault="007F0781" w:rsidP="007F0781">
            <w:pPr>
              <w:spacing w:before="120" w:after="120" w:line="276" w:lineRule="auto"/>
              <w:jc w:val="both"/>
              <w:rPr>
                <w:rFonts w:ascii="Arial" w:hAnsi="Arial" w:cs="Arial"/>
                <w:sz w:val="18"/>
                <w:szCs w:val="18"/>
              </w:rPr>
            </w:pPr>
            <w:r w:rsidRPr="007C4AEA">
              <w:rPr>
                <w:rFonts w:ascii="Arial" w:hAnsi="Arial" w:cs="Arial"/>
                <w:sz w:val="18"/>
                <w:szCs w:val="18"/>
              </w:rPr>
              <w:t xml:space="preserve">Če se bo skladno s 95. členom ZJN-3 spremenil garancijski rok ali vrednost predmeta naročila, </w:t>
            </w:r>
            <w:r>
              <w:rPr>
                <w:rFonts w:ascii="Arial" w:hAnsi="Arial" w:cs="Arial"/>
                <w:sz w:val="18"/>
                <w:szCs w:val="18"/>
              </w:rPr>
              <w:t xml:space="preserve">mora dobavitelj </w:t>
            </w:r>
            <w:r w:rsidRPr="007C4AEA">
              <w:rPr>
                <w:rFonts w:ascii="Arial" w:hAnsi="Arial" w:cs="Arial"/>
                <w:sz w:val="18"/>
                <w:szCs w:val="18"/>
              </w:rPr>
              <w:t>temu ustrezno spremeniti, podaljšati oziroma nadomestiti tudi zavarovanje za odpravo napak v garancijskem roku</w:t>
            </w:r>
            <w:r w:rsidRPr="007C4AEA">
              <w:rPr>
                <w:rFonts w:ascii="Arial" w:hAnsi="Arial" w:cs="Arial"/>
                <w:color w:val="000000" w:themeColor="text1"/>
                <w:sz w:val="18"/>
                <w:szCs w:val="18"/>
              </w:rPr>
              <w:t>.</w:t>
            </w:r>
          </w:p>
          <w:p w14:paraId="43AA3850" w14:textId="77777777" w:rsidR="007F0781" w:rsidRPr="007C4AEA" w:rsidRDefault="007F0781" w:rsidP="007F0781">
            <w:pPr>
              <w:spacing w:before="120" w:after="120" w:line="276" w:lineRule="auto"/>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743F3E55"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39474AF3"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7F1320B8"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706D46E6" w14:textId="147C2132" w:rsidR="00BE7E6E" w:rsidRP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lastRenderedPageBreak/>
              <w:t>dobavitelj naročniku skladno z njegovim pozivom ne izroči novega oziroma spremenjenega finančnega zavarovanja, ki bi bilo potrebno zaradi spremembe vrednosti predmeta naročila ali garancijskega roka.</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lastRenderedPageBreak/>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4AFE4AF4" w14:textId="188E5DDE" w:rsidR="007F0781" w:rsidRDefault="007F0781">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180F60A"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F50FA0">
        <w:rPr>
          <w:rFonts w:ascii="Arial" w:eastAsia="Times New Roman" w:hAnsi="Arial" w:cs="Arial"/>
          <w:b/>
          <w:color w:val="000000" w:themeColor="text1"/>
          <w:sz w:val="18"/>
          <w:szCs w:val="18"/>
          <w:lang w:eastAsia="sl-SI"/>
        </w:rPr>
        <w:t xml:space="preserve">VZDRŽEVANJU </w:t>
      </w:r>
      <w:r w:rsidR="007F0781" w:rsidRPr="00F50FA0">
        <w:rPr>
          <w:rFonts w:ascii="Arial" w:eastAsia="Times New Roman" w:hAnsi="Arial" w:cs="Arial"/>
          <w:b/>
          <w:color w:val="000000" w:themeColor="text1"/>
          <w:sz w:val="18"/>
          <w:szCs w:val="18"/>
          <w:lang w:eastAsia="sl-SI"/>
        </w:rPr>
        <w:t>CBCT</w:t>
      </w:r>
      <w:r w:rsidR="0082090C" w:rsidRPr="0082090C">
        <w:rPr>
          <w:rFonts w:ascii="Arial" w:eastAsia="Times New Roman" w:hAnsi="Arial" w:cs="Arial"/>
          <w:b/>
          <w:color w:val="808080" w:themeColor="background1" w:themeShade="80"/>
          <w:sz w:val="18"/>
          <w:szCs w:val="18"/>
          <w:lang w:eastAsia="sl-SI"/>
        </w:rPr>
        <w:t xml:space="preserve"> </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A26EE6">
      <w:pPr>
        <w:numPr>
          <w:ilvl w:val="0"/>
          <w:numId w:val="29"/>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1BC0D881"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D04B25">
        <w:rPr>
          <w:rFonts w:ascii="Arial" w:eastAsia="Calibri" w:hAnsi="Arial" w:cs="Arial"/>
          <w:sz w:val="18"/>
          <w:szCs w:val="18"/>
        </w:rPr>
        <w:t>.</w:t>
      </w:r>
      <w:r w:rsidRPr="0034300A">
        <w:rPr>
          <w:rFonts w:ascii="Arial" w:eastAsia="Calibri" w:hAnsi="Arial" w:cs="Arial"/>
          <w:sz w:val="18"/>
          <w:szCs w:val="18"/>
        </w:rPr>
        <w:t xml:space="preserv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A26EE6">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A26EE6">
      <w:pPr>
        <w:numPr>
          <w:ilvl w:val="0"/>
          <w:numId w:val="43"/>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A26EE6">
      <w:pPr>
        <w:numPr>
          <w:ilvl w:val="1"/>
          <w:numId w:val="29"/>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A26EE6">
      <w:pPr>
        <w:numPr>
          <w:ilvl w:val="0"/>
          <w:numId w:val="26"/>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A26EE6">
      <w:pPr>
        <w:numPr>
          <w:ilvl w:val="1"/>
          <w:numId w:val="26"/>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A26EE6">
      <w:pPr>
        <w:numPr>
          <w:ilvl w:val="1"/>
          <w:numId w:val="27"/>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A26EE6">
      <w:pPr>
        <w:numPr>
          <w:ilvl w:val="0"/>
          <w:numId w:val="41"/>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A26EE6">
      <w:pPr>
        <w:numPr>
          <w:ilvl w:val="1"/>
          <w:numId w:val="33"/>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A26EE6">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A26EE6">
      <w:pPr>
        <w:numPr>
          <w:ilvl w:val="0"/>
          <w:numId w:val="34"/>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00761767" w:rsidR="0034300A" w:rsidRPr="0034300A" w:rsidRDefault="0034300A" w:rsidP="00A26EE6">
      <w:pPr>
        <w:numPr>
          <w:ilvl w:val="0"/>
          <w:numId w:val="36"/>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7368FD">
        <w:rPr>
          <w:rFonts w:ascii="Arial" w:eastAsia="Calibri" w:hAnsi="Arial" w:cs="Arial"/>
          <w:sz w:val="18"/>
          <w:szCs w:val="18"/>
          <w:lang w:eastAsia="x-none"/>
        </w:rPr>
        <w:t>Menično izjavo in tri bianco menice</w:t>
      </w:r>
      <w:r w:rsidRPr="0034300A">
        <w:rPr>
          <w:rFonts w:ascii="Arial" w:eastAsia="Calibri" w:hAnsi="Arial" w:cs="Arial"/>
          <w:sz w:val="18"/>
          <w:szCs w:val="18"/>
          <w:lang w:eastAsia="x-none"/>
        </w:rPr>
        <w:t xml:space="preserve">) v višini 10% pogodbene vrednosti vključno </w:t>
      </w:r>
      <w:r w:rsidR="007368FD">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A26EE6">
      <w:pPr>
        <w:numPr>
          <w:ilvl w:val="0"/>
          <w:numId w:val="23"/>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A26EE6">
      <w:pPr>
        <w:numPr>
          <w:ilvl w:val="0"/>
          <w:numId w:val="30"/>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A26EE6">
      <w:pPr>
        <w:numPr>
          <w:ilvl w:val="0"/>
          <w:numId w:val="28"/>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A26EE6">
      <w:pPr>
        <w:numPr>
          <w:ilvl w:val="1"/>
          <w:numId w:val="30"/>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A26EE6">
      <w:pPr>
        <w:numPr>
          <w:ilvl w:val="1"/>
          <w:numId w:val="30"/>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B7D0" w14:textId="77777777" w:rsidR="00525591" w:rsidRDefault="00525591" w:rsidP="006975C6">
      <w:pPr>
        <w:spacing w:after="0" w:line="240" w:lineRule="auto"/>
      </w:pPr>
      <w:r>
        <w:separator/>
      </w:r>
    </w:p>
  </w:endnote>
  <w:endnote w:type="continuationSeparator" w:id="0">
    <w:p w14:paraId="3D5E8E48" w14:textId="77777777" w:rsidR="00525591" w:rsidRDefault="0052559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2D2265" w:rsidRPr="0086756A" w:rsidRDefault="002D2265" w:rsidP="00432E71">
    <w:pPr>
      <w:pStyle w:val="Footer"/>
      <w:shd w:val="clear" w:color="auto" w:fill="FFFFFF" w:themeFill="background1"/>
      <w:ind w:left="7513"/>
      <w:jc w:val="center"/>
      <w:rPr>
        <w:rFonts w:ascii="Arial" w:hAnsi="Arial" w:cs="Arial"/>
        <w:sz w:val="10"/>
        <w:szCs w:val="10"/>
      </w:rPr>
    </w:pPr>
  </w:p>
  <w:p w14:paraId="01347CEE" w14:textId="77777777" w:rsidR="002D2265"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D2265" w:rsidRPr="00261B06">
          <w:rPr>
            <w:rFonts w:ascii="Arial" w:hAnsi="Arial" w:cs="Arial"/>
            <w:sz w:val="18"/>
            <w:szCs w:val="18"/>
          </w:rPr>
          <w:fldChar w:fldCharType="begin"/>
        </w:r>
        <w:r w:rsidR="002D2265" w:rsidRPr="00261B06">
          <w:rPr>
            <w:rFonts w:ascii="Arial" w:hAnsi="Arial" w:cs="Arial"/>
            <w:sz w:val="18"/>
            <w:szCs w:val="18"/>
          </w:rPr>
          <w:instrText xml:space="preserve"> PAGE   \* MERGEFORMAT </w:instrText>
        </w:r>
        <w:r w:rsidR="002D2265" w:rsidRPr="00261B06">
          <w:rPr>
            <w:rFonts w:ascii="Arial" w:hAnsi="Arial" w:cs="Arial"/>
            <w:sz w:val="18"/>
            <w:szCs w:val="18"/>
          </w:rPr>
          <w:fldChar w:fldCharType="separate"/>
        </w:r>
        <w:r w:rsidR="002D2265">
          <w:rPr>
            <w:rFonts w:ascii="Arial" w:hAnsi="Arial" w:cs="Arial"/>
            <w:sz w:val="18"/>
            <w:szCs w:val="18"/>
          </w:rPr>
          <w:t>2</w:t>
        </w:r>
        <w:r w:rsidR="002D2265" w:rsidRPr="00261B06">
          <w:rPr>
            <w:rFonts w:ascii="Arial" w:hAnsi="Arial" w:cs="Arial"/>
            <w:noProof/>
            <w:sz w:val="18"/>
            <w:szCs w:val="18"/>
          </w:rPr>
          <w:fldChar w:fldCharType="end"/>
        </w:r>
      </w:sdtContent>
    </w:sdt>
  </w:p>
  <w:p w14:paraId="55A96823" w14:textId="77777777" w:rsidR="002D2265" w:rsidRDefault="002D2265"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2D2265" w:rsidRDefault="002D2265" w:rsidP="00432E71">
    <w:pPr>
      <w:pStyle w:val="Footer"/>
      <w:jc w:val="center"/>
      <w:rPr>
        <w:rFonts w:ascii="Arial" w:hAnsi="Arial" w:cs="Arial"/>
        <w:sz w:val="18"/>
        <w:szCs w:val="18"/>
      </w:rPr>
    </w:pPr>
  </w:p>
  <w:p w14:paraId="2F869CB4" w14:textId="2806F579" w:rsidR="002D2265" w:rsidRPr="00432E71" w:rsidRDefault="002D2265" w:rsidP="005F0580">
    <w:pPr>
      <w:pStyle w:val="Footer"/>
      <w:jc w:val="center"/>
      <w:rPr>
        <w:rFonts w:ascii="Arial" w:hAnsi="Arial" w:cs="Arial"/>
        <w:b/>
        <w:bCs/>
        <w:sz w:val="18"/>
        <w:szCs w:val="18"/>
      </w:rPr>
    </w:pPr>
    <w:r w:rsidRPr="005F0580">
      <w:rPr>
        <w:rFonts w:ascii="Arial" w:hAnsi="Arial" w:cs="Arial"/>
        <w:b/>
        <w:bCs/>
        <w:sz w:val="18"/>
        <w:szCs w:val="18"/>
      </w:rPr>
      <w:t>Nakup CBCT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2D2265" w:rsidRDefault="002D2265"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2D2265" w:rsidRDefault="002D2265"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2D2265" w:rsidRDefault="002D2265"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2D2265" w:rsidRDefault="002D2265"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2D2265" w:rsidRDefault="002D2265"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2D2265" w:rsidRDefault="002D2265"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2D2265" w:rsidRDefault="002D2265"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D2265" w:rsidRDefault="002D2265"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D2265" w:rsidRDefault="002D2265"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5536" w14:textId="77777777" w:rsidR="00525591" w:rsidRDefault="00525591" w:rsidP="006975C6">
      <w:pPr>
        <w:spacing w:after="0" w:line="240" w:lineRule="auto"/>
      </w:pPr>
      <w:r>
        <w:separator/>
      </w:r>
    </w:p>
  </w:footnote>
  <w:footnote w:type="continuationSeparator" w:id="0">
    <w:p w14:paraId="2BA2D4EB" w14:textId="77777777" w:rsidR="00525591" w:rsidRDefault="0052559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2D2265" w:rsidRDefault="002D2265"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D2265" w:rsidRDefault="002D2265" w:rsidP="00432E71">
    <w:pPr>
      <w:pStyle w:val="Header"/>
    </w:pPr>
  </w:p>
  <w:p w14:paraId="38A8D3E6" w14:textId="77777777" w:rsidR="002D2265" w:rsidRDefault="002D2265" w:rsidP="00432E71">
    <w:pPr>
      <w:pStyle w:val="Header"/>
    </w:pPr>
  </w:p>
  <w:p w14:paraId="3FD602BC" w14:textId="77777777" w:rsidR="002D2265" w:rsidRDefault="002D2265" w:rsidP="00432E71">
    <w:pPr>
      <w:pStyle w:val="Header"/>
    </w:pPr>
  </w:p>
  <w:p w14:paraId="56B0DA13" w14:textId="77777777" w:rsidR="002D2265" w:rsidRPr="00432E71" w:rsidRDefault="002D2265"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6A9355C"/>
    <w:multiLevelType w:val="hybridMultilevel"/>
    <w:tmpl w:val="3E0264B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54A0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A6BC6"/>
    <w:multiLevelType w:val="multilevel"/>
    <w:tmpl w:val="B894B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1516505"/>
    <w:multiLevelType w:val="hybridMultilevel"/>
    <w:tmpl w:val="69066D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1B107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6D3242C"/>
    <w:multiLevelType w:val="hybridMultilevel"/>
    <w:tmpl w:val="AAC25518"/>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2D83487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4F154B"/>
    <w:multiLevelType w:val="hybridMultilevel"/>
    <w:tmpl w:val="0810AD5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7" w15:restartNumberingAfterBreak="0">
    <w:nsid w:val="36372193"/>
    <w:multiLevelType w:val="hybridMultilevel"/>
    <w:tmpl w:val="BB1CC9BE"/>
    <w:lvl w:ilvl="0" w:tplc="04090005">
      <w:start w:val="1"/>
      <w:numFmt w:val="bullet"/>
      <w:lvlText w:val=""/>
      <w:lvlJc w:val="left"/>
      <w:pPr>
        <w:ind w:left="720" w:hanging="360"/>
      </w:pPr>
      <w:rPr>
        <w:rFonts w:ascii="Wingdings" w:hAnsi="Wingding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9CC0E3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9EC4B2D"/>
    <w:multiLevelType w:val="hybridMultilevel"/>
    <w:tmpl w:val="81449D1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00531C"/>
    <w:multiLevelType w:val="hybridMultilevel"/>
    <w:tmpl w:val="3E8CE6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87E34E7"/>
    <w:multiLevelType w:val="hybridMultilevel"/>
    <w:tmpl w:val="06124740"/>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20E069C"/>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0"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15:restartNumberingAfterBreak="0">
    <w:nsid w:val="6D7B6898"/>
    <w:multiLevelType w:val="hybridMultilevel"/>
    <w:tmpl w:val="CDA4CA28"/>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FC239C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216708">
    <w:abstractNumId w:val="41"/>
  </w:num>
  <w:num w:numId="2" w16cid:durableId="1787238811">
    <w:abstractNumId w:val="20"/>
  </w:num>
  <w:num w:numId="3" w16cid:durableId="1532380061">
    <w:abstractNumId w:val="25"/>
  </w:num>
  <w:num w:numId="4" w16cid:durableId="278071459">
    <w:abstractNumId w:val="60"/>
  </w:num>
  <w:num w:numId="5" w16cid:durableId="5402679">
    <w:abstractNumId w:val="61"/>
  </w:num>
  <w:num w:numId="6" w16cid:durableId="179705872">
    <w:abstractNumId w:val="23"/>
  </w:num>
  <w:num w:numId="7" w16cid:durableId="796876770">
    <w:abstractNumId w:val="26"/>
  </w:num>
  <w:num w:numId="8" w16cid:durableId="808858781">
    <w:abstractNumId w:val="62"/>
  </w:num>
  <w:num w:numId="9" w16cid:durableId="437257064">
    <w:abstractNumId w:val="24"/>
  </w:num>
  <w:num w:numId="10" w16cid:durableId="1788347484">
    <w:abstractNumId w:val="18"/>
  </w:num>
  <w:num w:numId="11" w16cid:durableId="804353526">
    <w:abstractNumId w:val="11"/>
  </w:num>
  <w:num w:numId="12" w16cid:durableId="1231500770">
    <w:abstractNumId w:val="49"/>
  </w:num>
  <w:num w:numId="13" w16cid:durableId="20736248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8363177">
    <w:abstractNumId w:val="34"/>
  </w:num>
  <w:num w:numId="15" w16cid:durableId="1721399337">
    <w:abstractNumId w:val="48"/>
  </w:num>
  <w:num w:numId="16" w16cid:durableId="16214963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71669">
    <w:abstractNumId w:val="12"/>
  </w:num>
  <w:num w:numId="18" w16cid:durableId="2142382359">
    <w:abstractNumId w:val="35"/>
  </w:num>
  <w:num w:numId="19" w16cid:durableId="362285903">
    <w:abstractNumId w:val="1"/>
  </w:num>
  <w:num w:numId="20" w16cid:durableId="1448811616">
    <w:abstractNumId w:val="42"/>
  </w:num>
  <w:num w:numId="21" w16cid:durableId="1244098858">
    <w:abstractNumId w:val="8"/>
  </w:num>
  <w:num w:numId="22" w16cid:durableId="1109736870">
    <w:abstractNumId w:val="53"/>
  </w:num>
  <w:num w:numId="23" w16cid:durableId="1419986223">
    <w:abstractNumId w:val="56"/>
  </w:num>
  <w:num w:numId="24" w16cid:durableId="449209515">
    <w:abstractNumId w:val="38"/>
  </w:num>
  <w:num w:numId="25" w16cid:durableId="1508270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88685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3664546">
    <w:abstractNumId w:val="51"/>
  </w:num>
  <w:num w:numId="28" w16cid:durableId="11961168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7911541">
    <w:abstractNumId w:val="36"/>
  </w:num>
  <w:num w:numId="30" w16cid:durableId="179900562">
    <w:abstractNumId w:val="19"/>
  </w:num>
  <w:num w:numId="31" w16cid:durableId="1347170728">
    <w:abstractNumId w:val="2"/>
  </w:num>
  <w:num w:numId="32" w16cid:durableId="1875773273">
    <w:abstractNumId w:val="5"/>
  </w:num>
  <w:num w:numId="33" w16cid:durableId="1289313745">
    <w:abstractNumId w:val="10"/>
  </w:num>
  <w:num w:numId="34" w16cid:durableId="297032346">
    <w:abstractNumId w:val="37"/>
  </w:num>
  <w:num w:numId="35" w16cid:durableId="1021512722">
    <w:abstractNumId w:val="58"/>
  </w:num>
  <w:num w:numId="36" w16cid:durableId="777456374">
    <w:abstractNumId w:val="13"/>
  </w:num>
  <w:num w:numId="37" w16cid:durableId="20908192">
    <w:abstractNumId w:val="7"/>
  </w:num>
  <w:num w:numId="38" w16cid:durableId="894781175">
    <w:abstractNumId w:val="39"/>
  </w:num>
  <w:num w:numId="39" w16cid:durableId="862086542">
    <w:abstractNumId w:val="59"/>
  </w:num>
  <w:num w:numId="40" w16cid:durableId="597913076">
    <w:abstractNumId w:val="28"/>
  </w:num>
  <w:num w:numId="41" w16cid:durableId="1013992235">
    <w:abstractNumId w:val="57"/>
  </w:num>
  <w:num w:numId="42" w16cid:durableId="756174702">
    <w:abstractNumId w:val="52"/>
  </w:num>
  <w:num w:numId="43" w16cid:durableId="1030104530">
    <w:abstractNumId w:val="47"/>
  </w:num>
  <w:num w:numId="44" w16cid:durableId="415247152">
    <w:abstractNumId w:val="32"/>
  </w:num>
  <w:num w:numId="45" w16cid:durableId="376003685">
    <w:abstractNumId w:val="63"/>
  </w:num>
  <w:num w:numId="46" w16cid:durableId="1009336648">
    <w:abstractNumId w:val="27"/>
  </w:num>
  <w:num w:numId="47" w16cid:durableId="1404329594">
    <w:abstractNumId w:val="31"/>
  </w:num>
  <w:num w:numId="48" w16cid:durableId="1521552481">
    <w:abstractNumId w:val="50"/>
  </w:num>
  <w:num w:numId="49" w16cid:durableId="1494025762">
    <w:abstractNumId w:val="43"/>
  </w:num>
  <w:num w:numId="50" w16cid:durableId="1381442426">
    <w:abstractNumId w:val="3"/>
  </w:num>
  <w:num w:numId="51" w16cid:durableId="244923132">
    <w:abstractNumId w:val="46"/>
  </w:num>
  <w:num w:numId="52" w16cid:durableId="601763571">
    <w:abstractNumId w:val="45"/>
  </w:num>
  <w:num w:numId="53" w16cid:durableId="636840784">
    <w:abstractNumId w:val="4"/>
  </w:num>
  <w:num w:numId="54" w16cid:durableId="745568053">
    <w:abstractNumId w:val="15"/>
  </w:num>
  <w:num w:numId="55" w16cid:durableId="731075263">
    <w:abstractNumId w:val="29"/>
  </w:num>
  <w:num w:numId="56" w16cid:durableId="305205806">
    <w:abstractNumId w:val="54"/>
  </w:num>
  <w:num w:numId="57" w16cid:durableId="899709258">
    <w:abstractNumId w:val="22"/>
  </w:num>
  <w:num w:numId="58" w16cid:durableId="1863126256">
    <w:abstractNumId w:val="17"/>
  </w:num>
  <w:num w:numId="59" w16cid:durableId="1517229984">
    <w:abstractNumId w:val="21"/>
  </w:num>
  <w:num w:numId="60" w16cid:durableId="614018462">
    <w:abstractNumId w:val="14"/>
  </w:num>
  <w:num w:numId="61" w16cid:durableId="2044403236">
    <w:abstractNumId w:val="30"/>
  </w:num>
  <w:num w:numId="62" w16cid:durableId="1671443789">
    <w:abstractNumId w:val="40"/>
  </w:num>
  <w:num w:numId="63" w16cid:durableId="1127553533">
    <w:abstractNumId w:val="9"/>
  </w:num>
  <w:num w:numId="64" w16cid:durableId="7905136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536247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1012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5814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98879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4023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6632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79222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2156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01416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6291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87828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6798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168728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40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13883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88909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6793"/>
    <w:rsid w:val="00037A49"/>
    <w:rsid w:val="000432E3"/>
    <w:rsid w:val="00043DDE"/>
    <w:rsid w:val="00051AAD"/>
    <w:rsid w:val="00055A48"/>
    <w:rsid w:val="00057667"/>
    <w:rsid w:val="000728D4"/>
    <w:rsid w:val="0008204B"/>
    <w:rsid w:val="00086E15"/>
    <w:rsid w:val="00097F4A"/>
    <w:rsid w:val="000B57E7"/>
    <w:rsid w:val="000C5527"/>
    <w:rsid w:val="000D124D"/>
    <w:rsid w:val="000D277D"/>
    <w:rsid w:val="000E1D56"/>
    <w:rsid w:val="000E53A1"/>
    <w:rsid w:val="000E76C6"/>
    <w:rsid w:val="000F2512"/>
    <w:rsid w:val="00124539"/>
    <w:rsid w:val="00127127"/>
    <w:rsid w:val="00131938"/>
    <w:rsid w:val="00132E49"/>
    <w:rsid w:val="00134892"/>
    <w:rsid w:val="001353B1"/>
    <w:rsid w:val="00136E96"/>
    <w:rsid w:val="001423A2"/>
    <w:rsid w:val="0015420A"/>
    <w:rsid w:val="00155AC0"/>
    <w:rsid w:val="00163443"/>
    <w:rsid w:val="0016487B"/>
    <w:rsid w:val="001651A6"/>
    <w:rsid w:val="001678DC"/>
    <w:rsid w:val="00173604"/>
    <w:rsid w:val="00191477"/>
    <w:rsid w:val="00192538"/>
    <w:rsid w:val="00196FA9"/>
    <w:rsid w:val="001B4798"/>
    <w:rsid w:val="001C0433"/>
    <w:rsid w:val="001C3696"/>
    <w:rsid w:val="00204EDB"/>
    <w:rsid w:val="00217BD7"/>
    <w:rsid w:val="00232A76"/>
    <w:rsid w:val="0023606B"/>
    <w:rsid w:val="00237F53"/>
    <w:rsid w:val="002440D4"/>
    <w:rsid w:val="00260D6C"/>
    <w:rsid w:val="002634AA"/>
    <w:rsid w:val="0027203B"/>
    <w:rsid w:val="0027240B"/>
    <w:rsid w:val="00286E3B"/>
    <w:rsid w:val="00293F98"/>
    <w:rsid w:val="002A00FE"/>
    <w:rsid w:val="002D2265"/>
    <w:rsid w:val="002D58B5"/>
    <w:rsid w:val="002E6EDE"/>
    <w:rsid w:val="00305644"/>
    <w:rsid w:val="0033249E"/>
    <w:rsid w:val="00337E4D"/>
    <w:rsid w:val="003417BA"/>
    <w:rsid w:val="0034300A"/>
    <w:rsid w:val="00343395"/>
    <w:rsid w:val="003456A9"/>
    <w:rsid w:val="00347AED"/>
    <w:rsid w:val="00355FA8"/>
    <w:rsid w:val="003672D1"/>
    <w:rsid w:val="0037597E"/>
    <w:rsid w:val="00380D35"/>
    <w:rsid w:val="00386D11"/>
    <w:rsid w:val="003A105C"/>
    <w:rsid w:val="003A1AA2"/>
    <w:rsid w:val="003B1958"/>
    <w:rsid w:val="003B3D19"/>
    <w:rsid w:val="003C6D43"/>
    <w:rsid w:val="003D1DF7"/>
    <w:rsid w:val="003D3FD0"/>
    <w:rsid w:val="003F3C52"/>
    <w:rsid w:val="003F4971"/>
    <w:rsid w:val="003F6A31"/>
    <w:rsid w:val="00430599"/>
    <w:rsid w:val="00432CAB"/>
    <w:rsid w:val="00432E71"/>
    <w:rsid w:val="00435805"/>
    <w:rsid w:val="004601A0"/>
    <w:rsid w:val="004601C1"/>
    <w:rsid w:val="00466028"/>
    <w:rsid w:val="004663BA"/>
    <w:rsid w:val="004702FB"/>
    <w:rsid w:val="00471503"/>
    <w:rsid w:val="00471A11"/>
    <w:rsid w:val="00481E7C"/>
    <w:rsid w:val="0049479E"/>
    <w:rsid w:val="004C509E"/>
    <w:rsid w:val="004D2F9F"/>
    <w:rsid w:val="004D3709"/>
    <w:rsid w:val="004D5871"/>
    <w:rsid w:val="004E0A5D"/>
    <w:rsid w:val="004F2927"/>
    <w:rsid w:val="0051780E"/>
    <w:rsid w:val="0052142A"/>
    <w:rsid w:val="00525591"/>
    <w:rsid w:val="0053011A"/>
    <w:rsid w:val="00534071"/>
    <w:rsid w:val="00534F78"/>
    <w:rsid w:val="0053510E"/>
    <w:rsid w:val="00537639"/>
    <w:rsid w:val="005423BF"/>
    <w:rsid w:val="00542F1A"/>
    <w:rsid w:val="0054439F"/>
    <w:rsid w:val="00545753"/>
    <w:rsid w:val="00546FD8"/>
    <w:rsid w:val="0055382E"/>
    <w:rsid w:val="005976AC"/>
    <w:rsid w:val="005A5873"/>
    <w:rsid w:val="005B3521"/>
    <w:rsid w:val="005B6195"/>
    <w:rsid w:val="005E6322"/>
    <w:rsid w:val="005F0580"/>
    <w:rsid w:val="005F06AB"/>
    <w:rsid w:val="0060504E"/>
    <w:rsid w:val="00605AA8"/>
    <w:rsid w:val="006146C6"/>
    <w:rsid w:val="006347C3"/>
    <w:rsid w:val="00635168"/>
    <w:rsid w:val="006417B2"/>
    <w:rsid w:val="00646B2D"/>
    <w:rsid w:val="00683CC7"/>
    <w:rsid w:val="00687BBC"/>
    <w:rsid w:val="00692AAD"/>
    <w:rsid w:val="006975C6"/>
    <w:rsid w:val="006A5918"/>
    <w:rsid w:val="006B0588"/>
    <w:rsid w:val="006B2936"/>
    <w:rsid w:val="006B294B"/>
    <w:rsid w:val="006B2E10"/>
    <w:rsid w:val="006C15DA"/>
    <w:rsid w:val="006D0FFE"/>
    <w:rsid w:val="006E5BB7"/>
    <w:rsid w:val="006F1DA5"/>
    <w:rsid w:val="006F2D82"/>
    <w:rsid w:val="006F44AE"/>
    <w:rsid w:val="00701A24"/>
    <w:rsid w:val="007109D5"/>
    <w:rsid w:val="00714EF7"/>
    <w:rsid w:val="0071508F"/>
    <w:rsid w:val="0072080B"/>
    <w:rsid w:val="00731377"/>
    <w:rsid w:val="00731494"/>
    <w:rsid w:val="007368FD"/>
    <w:rsid w:val="00742572"/>
    <w:rsid w:val="00753C19"/>
    <w:rsid w:val="007604CA"/>
    <w:rsid w:val="0076648D"/>
    <w:rsid w:val="00766CC5"/>
    <w:rsid w:val="00785F39"/>
    <w:rsid w:val="007A162C"/>
    <w:rsid w:val="007A506F"/>
    <w:rsid w:val="007A638F"/>
    <w:rsid w:val="007C21F0"/>
    <w:rsid w:val="007C2733"/>
    <w:rsid w:val="007C3EA0"/>
    <w:rsid w:val="007C56E7"/>
    <w:rsid w:val="007D6FB3"/>
    <w:rsid w:val="007E0E83"/>
    <w:rsid w:val="007E2A57"/>
    <w:rsid w:val="007E4101"/>
    <w:rsid w:val="007E7684"/>
    <w:rsid w:val="007F0781"/>
    <w:rsid w:val="007F79E9"/>
    <w:rsid w:val="0080039B"/>
    <w:rsid w:val="0082090C"/>
    <w:rsid w:val="008278F5"/>
    <w:rsid w:val="00831765"/>
    <w:rsid w:val="008345B4"/>
    <w:rsid w:val="00843631"/>
    <w:rsid w:val="00846D4A"/>
    <w:rsid w:val="008635E6"/>
    <w:rsid w:val="00880340"/>
    <w:rsid w:val="008B29C8"/>
    <w:rsid w:val="008B72CE"/>
    <w:rsid w:val="0090639A"/>
    <w:rsid w:val="00911E61"/>
    <w:rsid w:val="00912EFB"/>
    <w:rsid w:val="00926153"/>
    <w:rsid w:val="00927AC4"/>
    <w:rsid w:val="00930868"/>
    <w:rsid w:val="009325FE"/>
    <w:rsid w:val="00935755"/>
    <w:rsid w:val="00955000"/>
    <w:rsid w:val="00957E32"/>
    <w:rsid w:val="00960022"/>
    <w:rsid w:val="009756B8"/>
    <w:rsid w:val="009775CF"/>
    <w:rsid w:val="00977B32"/>
    <w:rsid w:val="009A3613"/>
    <w:rsid w:val="009A3BDB"/>
    <w:rsid w:val="009A4FFB"/>
    <w:rsid w:val="009A6465"/>
    <w:rsid w:val="009C7593"/>
    <w:rsid w:val="009F1A4B"/>
    <w:rsid w:val="009F2552"/>
    <w:rsid w:val="009F5FF4"/>
    <w:rsid w:val="00A056A1"/>
    <w:rsid w:val="00A11576"/>
    <w:rsid w:val="00A15723"/>
    <w:rsid w:val="00A26EE6"/>
    <w:rsid w:val="00A30A29"/>
    <w:rsid w:val="00A316E7"/>
    <w:rsid w:val="00A35D02"/>
    <w:rsid w:val="00A52459"/>
    <w:rsid w:val="00A61BAE"/>
    <w:rsid w:val="00A83865"/>
    <w:rsid w:val="00A961F0"/>
    <w:rsid w:val="00AA3BCE"/>
    <w:rsid w:val="00AB4DB4"/>
    <w:rsid w:val="00AB6A50"/>
    <w:rsid w:val="00AC5237"/>
    <w:rsid w:val="00AD70D6"/>
    <w:rsid w:val="00AD7EC0"/>
    <w:rsid w:val="00AF14D9"/>
    <w:rsid w:val="00AF4793"/>
    <w:rsid w:val="00AF7FB0"/>
    <w:rsid w:val="00B037D1"/>
    <w:rsid w:val="00B05771"/>
    <w:rsid w:val="00B169F3"/>
    <w:rsid w:val="00B538C1"/>
    <w:rsid w:val="00B54D13"/>
    <w:rsid w:val="00B71FD7"/>
    <w:rsid w:val="00B757D1"/>
    <w:rsid w:val="00B80748"/>
    <w:rsid w:val="00B92E1B"/>
    <w:rsid w:val="00B93434"/>
    <w:rsid w:val="00B95676"/>
    <w:rsid w:val="00BB0B3C"/>
    <w:rsid w:val="00BC2D61"/>
    <w:rsid w:val="00BE7E6E"/>
    <w:rsid w:val="00C02EF0"/>
    <w:rsid w:val="00C1138F"/>
    <w:rsid w:val="00C115E6"/>
    <w:rsid w:val="00C125C6"/>
    <w:rsid w:val="00C1489C"/>
    <w:rsid w:val="00C203B8"/>
    <w:rsid w:val="00C24613"/>
    <w:rsid w:val="00C315C9"/>
    <w:rsid w:val="00C3645F"/>
    <w:rsid w:val="00C4793C"/>
    <w:rsid w:val="00C55805"/>
    <w:rsid w:val="00C801AB"/>
    <w:rsid w:val="00C80365"/>
    <w:rsid w:val="00C847AD"/>
    <w:rsid w:val="00C9372D"/>
    <w:rsid w:val="00C96872"/>
    <w:rsid w:val="00CA26F2"/>
    <w:rsid w:val="00CA35E3"/>
    <w:rsid w:val="00CB03E6"/>
    <w:rsid w:val="00CC0414"/>
    <w:rsid w:val="00CC0FCB"/>
    <w:rsid w:val="00CC696D"/>
    <w:rsid w:val="00CD36AA"/>
    <w:rsid w:val="00CD6076"/>
    <w:rsid w:val="00CD6E25"/>
    <w:rsid w:val="00CE2BB1"/>
    <w:rsid w:val="00CF2BF2"/>
    <w:rsid w:val="00CF5EE3"/>
    <w:rsid w:val="00D03E04"/>
    <w:rsid w:val="00D04B25"/>
    <w:rsid w:val="00D13B47"/>
    <w:rsid w:val="00D257AC"/>
    <w:rsid w:val="00D31C97"/>
    <w:rsid w:val="00D35416"/>
    <w:rsid w:val="00D379CF"/>
    <w:rsid w:val="00D51955"/>
    <w:rsid w:val="00D56A38"/>
    <w:rsid w:val="00D60A0B"/>
    <w:rsid w:val="00D671D6"/>
    <w:rsid w:val="00D7467F"/>
    <w:rsid w:val="00D764FA"/>
    <w:rsid w:val="00D773B6"/>
    <w:rsid w:val="00D8109A"/>
    <w:rsid w:val="00D931BF"/>
    <w:rsid w:val="00D939C7"/>
    <w:rsid w:val="00DA5C77"/>
    <w:rsid w:val="00DB2305"/>
    <w:rsid w:val="00DB4A63"/>
    <w:rsid w:val="00DD2FA1"/>
    <w:rsid w:val="00DF2FCD"/>
    <w:rsid w:val="00E11D19"/>
    <w:rsid w:val="00E154CB"/>
    <w:rsid w:val="00E31728"/>
    <w:rsid w:val="00E42ED3"/>
    <w:rsid w:val="00E508AD"/>
    <w:rsid w:val="00E55B9D"/>
    <w:rsid w:val="00E622E3"/>
    <w:rsid w:val="00E72198"/>
    <w:rsid w:val="00E77951"/>
    <w:rsid w:val="00EA0889"/>
    <w:rsid w:val="00EB02A1"/>
    <w:rsid w:val="00EB435D"/>
    <w:rsid w:val="00EB6276"/>
    <w:rsid w:val="00EC05F6"/>
    <w:rsid w:val="00EC1123"/>
    <w:rsid w:val="00ED41BC"/>
    <w:rsid w:val="00ED43C2"/>
    <w:rsid w:val="00ED5475"/>
    <w:rsid w:val="00ED6906"/>
    <w:rsid w:val="00EE0DA7"/>
    <w:rsid w:val="00EF3AE5"/>
    <w:rsid w:val="00F140A7"/>
    <w:rsid w:val="00F21BA9"/>
    <w:rsid w:val="00F224CE"/>
    <w:rsid w:val="00F35500"/>
    <w:rsid w:val="00F37AEF"/>
    <w:rsid w:val="00F43257"/>
    <w:rsid w:val="00F50FA0"/>
    <w:rsid w:val="00F644D8"/>
    <w:rsid w:val="00F70D1E"/>
    <w:rsid w:val="00F70E67"/>
    <w:rsid w:val="00F71DF7"/>
    <w:rsid w:val="00F83279"/>
    <w:rsid w:val="00F851F3"/>
    <w:rsid w:val="00F928F9"/>
    <w:rsid w:val="00F95EB4"/>
    <w:rsid w:val="00FA164A"/>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BC9C1-A74A-40A9-BF6F-6AECA1EB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38</Pages>
  <Words>12936</Words>
  <Characters>73740</Characters>
  <Application>Microsoft Office Word</Application>
  <DocSecurity>0</DocSecurity>
  <Lines>614</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14</cp:revision>
  <dcterms:created xsi:type="dcterms:W3CDTF">2025-04-29T09:49:00Z</dcterms:created>
  <dcterms:modified xsi:type="dcterms:W3CDTF">2025-09-24T11:38:00Z</dcterms:modified>
</cp:coreProperties>
</file>